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72"/>
      </w:tblGrid>
      <w:tr w:rsidR="008721CB" w14:paraId="49CBBB37" w14:textId="77777777" w:rsidTr="00E83D3A">
        <w:trPr>
          <w:trHeight w:val="487"/>
        </w:trPr>
        <w:tc>
          <w:tcPr>
            <w:tcW w:w="9212" w:type="dxa"/>
          </w:tcPr>
          <w:p w14:paraId="731D657F" w14:textId="7C6DE9EF" w:rsidR="008721CB" w:rsidRDefault="001063BC" w:rsidP="00170705">
            <w:pPr>
              <w:pStyle w:val="Standard"/>
              <w:spacing w:line="360" w:lineRule="auto"/>
              <w:rPr>
                <w:rFonts w:ascii="Arial" w:hAnsi="Arial" w:cs="Arial"/>
                <w:b/>
                <w:sz w:val="32"/>
                <w:szCs w:val="32"/>
              </w:rPr>
            </w:pPr>
            <w:r w:rsidRPr="0018142F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PROJEKT </w:t>
            </w:r>
            <w:r w:rsidR="00170705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TECHNICZNY                                  </w:t>
            </w:r>
            <w:r w:rsidR="00C51BBC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             </w:t>
            </w:r>
            <w:r w:rsidR="00456F4F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EGZ. </w:t>
            </w:r>
            <w:r w:rsidR="00763E81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>1</w:t>
            </w:r>
            <w:r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       </w:t>
            </w:r>
          </w:p>
        </w:tc>
      </w:tr>
    </w:tbl>
    <w:p w14:paraId="71DCFC9D" w14:textId="77777777" w:rsidR="008721CB" w:rsidRPr="0018142F" w:rsidRDefault="008721CB" w:rsidP="008721CB">
      <w:pPr>
        <w:pStyle w:val="Standard"/>
        <w:spacing w:line="276" w:lineRule="auto"/>
        <w:rPr>
          <w:rFonts w:ascii="Arial" w:hAnsi="Arial" w:cs="Arial"/>
          <w:b/>
          <w:color w:val="1F497D" w:themeColor="text2"/>
        </w:rPr>
      </w:pPr>
      <w:r w:rsidRPr="0018142F">
        <w:rPr>
          <w:rFonts w:ascii="Arial" w:hAnsi="Arial" w:cs="Arial"/>
          <w:b/>
          <w:color w:val="1F497D" w:themeColor="text2"/>
        </w:rPr>
        <w:t>NAZWA I ZAKRES ZAMIERZENIA BUDOWLANEGO:</w:t>
      </w:r>
    </w:p>
    <w:p w14:paraId="158611B4" w14:textId="43AFE5E2" w:rsidR="001063BC" w:rsidRPr="00BB0E03" w:rsidRDefault="00C51BBC" w:rsidP="001063BC">
      <w:pPr>
        <w:pStyle w:val="Standard"/>
        <w:spacing w:line="276" w:lineRule="auto"/>
        <w:jc w:val="both"/>
        <w:rPr>
          <w:rFonts w:ascii="Arial" w:hAnsi="Arial" w:cs="Arial"/>
          <w:b/>
          <w:color w:val="1F497D" w:themeColor="text2"/>
        </w:rPr>
      </w:pPr>
      <w:r>
        <w:rPr>
          <w:rFonts w:ascii="Arial" w:eastAsiaTheme="minorHAnsi" w:hAnsi="Arial" w:cs="Arial"/>
          <w:b/>
          <w:color w:val="000000"/>
          <w:szCs w:val="28"/>
          <w:lang w:eastAsia="en-US"/>
        </w:rPr>
        <w:t>BUDOWA OBIEKTÓW MAŁEJ ARCHITEKTURY W MIEJSCU PUBLICZNYM</w:t>
      </w:r>
      <w:r w:rsidR="00AC2FA7">
        <w:rPr>
          <w:rFonts w:ascii="Arial" w:eastAsiaTheme="minorHAnsi" w:hAnsi="Arial" w:cs="Arial"/>
          <w:b/>
          <w:color w:val="000000"/>
          <w:szCs w:val="28"/>
          <w:lang w:eastAsia="en-US"/>
        </w:rPr>
        <w:t xml:space="preserve"> </w:t>
      </w:r>
      <w:r>
        <w:rPr>
          <w:rFonts w:ascii="Arial" w:eastAsiaTheme="minorHAnsi" w:hAnsi="Arial" w:cs="Arial"/>
          <w:b/>
          <w:color w:val="000000"/>
          <w:szCs w:val="28"/>
          <w:lang w:eastAsia="en-US"/>
        </w:rPr>
        <w:br/>
      </w:r>
      <w:r w:rsidR="001063BC">
        <w:rPr>
          <w:rFonts w:ascii="Arial" w:hAnsi="Arial" w:cs="Arial"/>
          <w:b/>
          <w:iCs/>
        </w:rPr>
        <w:t>W RAMACH ZADANIA PN. „</w:t>
      </w:r>
      <w:r w:rsidR="00DF47B2">
        <w:rPr>
          <w:rFonts w:ascii="Arial" w:eastAsiaTheme="minorHAnsi" w:hAnsi="Arial" w:cs="Arial"/>
          <w:b/>
          <w:bCs/>
          <w:color w:val="000000"/>
          <w:lang w:eastAsia="en-US"/>
        </w:rPr>
        <w:t xml:space="preserve">PLAC ZABAW PRZY PRZEDSZKOLU NR </w:t>
      </w:r>
      <w:r w:rsidR="005B2BA0">
        <w:rPr>
          <w:rFonts w:ascii="Arial" w:eastAsiaTheme="minorHAnsi" w:hAnsi="Arial" w:cs="Arial"/>
          <w:b/>
          <w:bCs/>
          <w:color w:val="000000"/>
          <w:lang w:eastAsia="en-US"/>
        </w:rPr>
        <w:t>3</w:t>
      </w:r>
      <w:r w:rsidR="00365F19">
        <w:rPr>
          <w:rFonts w:ascii="Arial" w:eastAsiaTheme="minorHAnsi" w:hAnsi="Arial" w:cs="Arial"/>
          <w:b/>
          <w:bCs/>
          <w:color w:val="000000"/>
          <w:lang w:eastAsia="en-US"/>
        </w:rPr>
        <w:t>9</w:t>
      </w:r>
      <w:r w:rsidR="00A01CB4">
        <w:rPr>
          <w:rFonts w:ascii="Arial" w:eastAsiaTheme="minorHAnsi" w:hAnsi="Arial" w:cs="Arial"/>
          <w:b/>
          <w:bCs/>
          <w:color w:val="000000"/>
          <w:lang w:eastAsia="en-US"/>
        </w:rPr>
        <w:t xml:space="preserve"> </w:t>
      </w:r>
      <w:r w:rsidR="006939E9">
        <w:rPr>
          <w:rFonts w:ascii="Arial" w:eastAsiaTheme="minorHAnsi" w:hAnsi="Arial" w:cs="Arial"/>
          <w:b/>
          <w:bCs/>
          <w:color w:val="000000"/>
          <w:lang w:eastAsia="en-US"/>
        </w:rPr>
        <w:br/>
      </w:r>
      <w:r w:rsidR="00A01CB4">
        <w:rPr>
          <w:rFonts w:ascii="Arial" w:eastAsiaTheme="minorHAnsi" w:hAnsi="Arial" w:cs="Arial"/>
          <w:b/>
          <w:bCs/>
          <w:color w:val="000000"/>
          <w:lang w:eastAsia="en-US"/>
        </w:rPr>
        <w:t>W DĄBROWIE GÓRNICZEJ</w:t>
      </w:r>
      <w:r w:rsidR="00413F9C">
        <w:rPr>
          <w:rFonts w:ascii="Arial" w:hAnsi="Arial" w:cs="Arial"/>
          <w:b/>
          <w:iCs/>
        </w:rPr>
        <w:t>”</w:t>
      </w:r>
    </w:p>
    <w:p w14:paraId="45D40DB1" w14:textId="3D52699F" w:rsidR="008721CB" w:rsidRPr="0079763C" w:rsidRDefault="008721CB" w:rsidP="0079763C">
      <w:pPr>
        <w:pStyle w:val="Standard"/>
        <w:spacing w:line="276" w:lineRule="auto"/>
        <w:jc w:val="both"/>
        <w:rPr>
          <w:rFonts w:ascii="Arial" w:hAnsi="Arial" w:cs="Arial"/>
          <w:b/>
          <w:color w:val="1F497D" w:themeColor="text2"/>
          <w:sz w:val="22"/>
        </w:rPr>
      </w:pPr>
    </w:p>
    <w:p w14:paraId="14BA2BC8" w14:textId="1CBF940B" w:rsidR="00D23D0A" w:rsidRPr="00EB2A02" w:rsidRDefault="00D23D0A" w:rsidP="00D23D0A">
      <w:pPr>
        <w:autoSpaceDE w:val="0"/>
        <w:autoSpaceDN w:val="0"/>
        <w:adjustRightInd w:val="0"/>
        <w:spacing w:after="0" w:line="240" w:lineRule="auto"/>
        <w:ind w:right="29"/>
        <w:rPr>
          <w:rFonts w:ascii="Arial" w:eastAsiaTheme="minorHAnsi" w:hAnsi="Arial" w:cs="Arial"/>
          <w:color w:val="000000"/>
          <w:sz w:val="24"/>
          <w:szCs w:val="24"/>
          <w:lang w:eastAsia="en-US"/>
        </w:rPr>
      </w:pPr>
      <w:r w:rsidRPr="00413F9C">
        <w:rPr>
          <w:rFonts w:ascii="Arial" w:hAnsi="Arial" w:cs="Arial"/>
          <w:b/>
          <w:color w:val="1F497D" w:themeColor="text2"/>
          <w:sz w:val="24"/>
          <w:szCs w:val="24"/>
        </w:rPr>
        <w:t>ADRES:</w:t>
      </w:r>
      <w:r w:rsidRPr="002F5CFA">
        <w:rPr>
          <w:rFonts w:ascii="Arial" w:hAnsi="Arial" w:cs="Arial"/>
          <w:b/>
          <w:color w:val="1F497D" w:themeColor="text2"/>
          <w:szCs w:val="24"/>
        </w:rPr>
        <w:t xml:space="preserve"> </w:t>
      </w:r>
      <w:r w:rsidRPr="002F5CFA">
        <w:rPr>
          <w:rFonts w:ascii="Arial" w:hAnsi="Arial" w:cs="Arial"/>
          <w:b/>
          <w:color w:val="1F497D" w:themeColor="text2"/>
          <w:szCs w:val="24"/>
        </w:rPr>
        <w:br/>
      </w:r>
      <w:r w:rsidR="00365F19">
        <w:rPr>
          <w:rFonts w:ascii="Arial" w:eastAsiaTheme="minorHAnsi" w:hAnsi="Arial" w:cs="Arial"/>
          <w:b/>
          <w:color w:val="000000"/>
          <w:sz w:val="24"/>
          <w:szCs w:val="24"/>
          <w:lang w:eastAsia="en-US"/>
        </w:rPr>
        <w:t>U</w:t>
      </w:r>
      <w:r w:rsidR="000E0FCF">
        <w:rPr>
          <w:rFonts w:ascii="Arial" w:eastAsiaTheme="minorHAnsi" w:hAnsi="Arial" w:cs="Arial"/>
          <w:b/>
          <w:color w:val="000000"/>
          <w:sz w:val="24"/>
          <w:szCs w:val="24"/>
          <w:lang w:eastAsia="en-US"/>
        </w:rPr>
        <w:t xml:space="preserve">L. JÓZEFA </w:t>
      </w:r>
      <w:r w:rsidR="00365F19">
        <w:rPr>
          <w:rFonts w:ascii="Arial" w:eastAsiaTheme="minorHAnsi" w:hAnsi="Arial" w:cs="Arial"/>
          <w:b/>
          <w:color w:val="000000"/>
          <w:sz w:val="24"/>
          <w:szCs w:val="24"/>
          <w:lang w:eastAsia="en-US"/>
        </w:rPr>
        <w:t>MIRECKIEGO</w:t>
      </w:r>
      <w:r w:rsidRPr="00EB2A02">
        <w:rPr>
          <w:rFonts w:ascii="Arial" w:eastAsiaTheme="minorHAnsi" w:hAnsi="Arial" w:cs="Arial"/>
          <w:b/>
          <w:color w:val="000000"/>
          <w:sz w:val="24"/>
          <w:szCs w:val="24"/>
          <w:lang w:eastAsia="en-US"/>
        </w:rPr>
        <w:t>, DĄBROWA GÓRNICZA</w:t>
      </w:r>
    </w:p>
    <w:p w14:paraId="452E44FD" w14:textId="77777777" w:rsidR="00D23D0A" w:rsidRPr="002F5CFA" w:rsidRDefault="00D23D0A" w:rsidP="00D23D0A">
      <w:pPr>
        <w:autoSpaceDE w:val="0"/>
        <w:autoSpaceDN w:val="0"/>
        <w:adjustRightInd w:val="0"/>
        <w:spacing w:after="0" w:line="240" w:lineRule="auto"/>
        <w:ind w:right="29"/>
        <w:rPr>
          <w:rFonts w:ascii="Arial" w:eastAsiaTheme="minorHAnsi" w:hAnsi="Arial" w:cs="Arial"/>
          <w:b/>
          <w:color w:val="000000"/>
          <w:szCs w:val="24"/>
          <w:lang w:eastAsia="en-US"/>
        </w:rPr>
      </w:pPr>
    </w:p>
    <w:p w14:paraId="13D77EAE" w14:textId="3AD20E15" w:rsidR="008721CB" w:rsidRPr="00EB2A02" w:rsidRDefault="00D23D0A" w:rsidP="00413F9C">
      <w:pPr>
        <w:autoSpaceDE w:val="0"/>
        <w:autoSpaceDN w:val="0"/>
        <w:adjustRightInd w:val="0"/>
        <w:spacing w:after="0" w:line="240" w:lineRule="auto"/>
        <w:ind w:right="29"/>
        <w:rPr>
          <w:rFonts w:ascii="Arial" w:eastAsiaTheme="minorHAnsi" w:hAnsi="Arial" w:cs="Arial"/>
          <w:b/>
          <w:sz w:val="24"/>
          <w:szCs w:val="24"/>
          <w:lang w:eastAsia="en-US"/>
        </w:rPr>
      </w:pPr>
      <w:r w:rsidRPr="009E6A06">
        <w:rPr>
          <w:rFonts w:ascii="Arial" w:hAnsi="Arial" w:cs="Arial"/>
          <w:b/>
          <w:color w:val="1F497D" w:themeColor="text2"/>
          <w:sz w:val="24"/>
          <w:szCs w:val="24"/>
        </w:rPr>
        <w:t>IDENTYFIKATOR DZIAŁKI:</w:t>
      </w:r>
      <w:r w:rsidRPr="009E6A06">
        <w:rPr>
          <w:rFonts w:ascii="Arial" w:hAnsi="Arial" w:cs="Arial"/>
          <w:b/>
          <w:color w:val="1F497D" w:themeColor="text2"/>
          <w:szCs w:val="24"/>
        </w:rPr>
        <w:t xml:space="preserve"> </w:t>
      </w:r>
      <w:r w:rsidRPr="007C69A0">
        <w:rPr>
          <w:rFonts w:ascii="Arial" w:hAnsi="Arial" w:cs="Arial"/>
          <w:b/>
          <w:szCs w:val="24"/>
        </w:rPr>
        <w:br/>
      </w:r>
      <w:r w:rsidR="00996DEF" w:rsidRPr="00996DEF">
        <w:rPr>
          <w:rFonts w:ascii="Arial" w:eastAsiaTheme="minorHAnsi" w:hAnsi="Arial" w:cs="Arial"/>
          <w:b/>
          <w:sz w:val="24"/>
          <w:szCs w:val="24"/>
          <w:lang w:eastAsia="en-US"/>
        </w:rPr>
        <w:t>246501_1.0019.8568</w:t>
      </w:r>
    </w:p>
    <w:p w14:paraId="4090691A" w14:textId="77777777" w:rsidR="00413F9C" w:rsidRDefault="00413F9C" w:rsidP="00413F9C">
      <w:pPr>
        <w:autoSpaceDE w:val="0"/>
        <w:autoSpaceDN w:val="0"/>
        <w:adjustRightInd w:val="0"/>
        <w:spacing w:after="0" w:line="240" w:lineRule="auto"/>
        <w:ind w:right="29"/>
        <w:rPr>
          <w:rFonts w:ascii="Arial" w:hAnsi="Arial" w:cs="Arial"/>
          <w:b/>
        </w:rPr>
      </w:pPr>
    </w:p>
    <w:p w14:paraId="4D239D65" w14:textId="192AC717" w:rsidR="008721CB" w:rsidRDefault="008721CB" w:rsidP="00C51BBC">
      <w:pPr>
        <w:pStyle w:val="Standard"/>
        <w:tabs>
          <w:tab w:val="left" w:pos="7860"/>
        </w:tabs>
        <w:spacing w:line="276" w:lineRule="auto"/>
        <w:rPr>
          <w:rFonts w:ascii="Arial" w:hAnsi="Arial" w:cs="Arial"/>
          <w:b/>
        </w:rPr>
      </w:pPr>
      <w:r>
        <w:rPr>
          <w:rFonts w:ascii="Arial" w:hAnsi="Arial" w:cs="Arial"/>
          <w:b/>
          <w:color w:val="1F497D" w:themeColor="text2"/>
        </w:rPr>
        <w:t>KAT</w:t>
      </w:r>
      <w:r w:rsidR="00CF780F">
        <w:rPr>
          <w:rFonts w:ascii="Arial" w:hAnsi="Arial" w:cs="Arial"/>
          <w:b/>
          <w:color w:val="1F497D" w:themeColor="text2"/>
        </w:rPr>
        <w:t xml:space="preserve">EGORIA OBIEKTU BUDOWLANEGO:    </w:t>
      </w:r>
      <w:r>
        <w:rPr>
          <w:rFonts w:ascii="Arial" w:hAnsi="Arial" w:cs="Arial"/>
          <w:b/>
          <w:color w:val="1F497D" w:themeColor="text2"/>
        </w:rPr>
        <w:t xml:space="preserve"> </w:t>
      </w:r>
      <w:r w:rsidRPr="0018142F">
        <w:rPr>
          <w:rFonts w:ascii="Arial" w:hAnsi="Arial" w:cs="Arial"/>
          <w:b/>
        </w:rPr>
        <w:t>V</w:t>
      </w:r>
      <w:r>
        <w:rPr>
          <w:rFonts w:ascii="Arial" w:hAnsi="Arial" w:cs="Arial"/>
          <w:b/>
        </w:rPr>
        <w:t>III</w:t>
      </w:r>
      <w:r w:rsidR="00C51BBC">
        <w:rPr>
          <w:rFonts w:ascii="Arial" w:hAnsi="Arial" w:cs="Arial"/>
          <w:b/>
        </w:rPr>
        <w:tab/>
      </w:r>
    </w:p>
    <w:p w14:paraId="6A5A10C4" w14:textId="77777777" w:rsidR="008721CB" w:rsidRPr="0018142F" w:rsidRDefault="008721CB" w:rsidP="008721CB">
      <w:pPr>
        <w:pStyle w:val="Standard"/>
        <w:spacing w:line="276" w:lineRule="auto"/>
        <w:rPr>
          <w:rFonts w:ascii="Arial" w:hAnsi="Arial" w:cs="Arial"/>
          <w:b/>
          <w:color w:val="1F497D" w:themeColor="text2"/>
        </w:rPr>
      </w:pPr>
    </w:p>
    <w:p w14:paraId="1C4230AF" w14:textId="78551A54" w:rsidR="00F26C2A" w:rsidRPr="005C3657" w:rsidRDefault="008721CB" w:rsidP="00F26C2A">
      <w:pPr>
        <w:jc w:val="both"/>
        <w:rPr>
          <w:rFonts w:ascii="Arial" w:hAnsi="Arial" w:cs="Arial"/>
          <w:b/>
          <w:sz w:val="24"/>
          <w:szCs w:val="28"/>
        </w:rPr>
      </w:pPr>
      <w:r w:rsidRPr="00413F9C">
        <w:rPr>
          <w:rFonts w:ascii="Arial" w:hAnsi="Arial" w:cs="Arial"/>
          <w:b/>
          <w:color w:val="1F497D" w:themeColor="text2"/>
          <w:sz w:val="24"/>
          <w:szCs w:val="24"/>
        </w:rPr>
        <w:t>INWESTOR:</w:t>
      </w:r>
      <w:r>
        <w:rPr>
          <w:rFonts w:ascii="Arial" w:hAnsi="Arial" w:cs="Arial"/>
          <w:b/>
          <w:color w:val="1F497D" w:themeColor="text2"/>
        </w:rPr>
        <w:t xml:space="preserve"> </w:t>
      </w:r>
      <w:r w:rsidR="005D16B7">
        <w:rPr>
          <w:rFonts w:ascii="Arial" w:hAnsi="Arial" w:cs="Arial"/>
          <w:b/>
          <w:sz w:val="24"/>
          <w:szCs w:val="24"/>
        </w:rPr>
        <w:t>GMINA DĄ</w:t>
      </w:r>
      <w:r w:rsidR="00905A9D" w:rsidRPr="003224FC">
        <w:rPr>
          <w:rFonts w:ascii="Arial" w:hAnsi="Arial" w:cs="Arial"/>
          <w:b/>
          <w:sz w:val="24"/>
          <w:szCs w:val="24"/>
        </w:rPr>
        <w:t>BROWA GÓRNICZA, UL. GRANICZ</w:t>
      </w:r>
      <w:r w:rsidR="005D16B7">
        <w:rPr>
          <w:rFonts w:ascii="Arial" w:hAnsi="Arial" w:cs="Arial"/>
          <w:b/>
          <w:sz w:val="24"/>
          <w:szCs w:val="24"/>
        </w:rPr>
        <w:t>N</w:t>
      </w:r>
      <w:r w:rsidR="00905A9D" w:rsidRPr="003224FC">
        <w:rPr>
          <w:rFonts w:ascii="Arial" w:hAnsi="Arial" w:cs="Arial"/>
          <w:b/>
          <w:sz w:val="24"/>
          <w:szCs w:val="24"/>
        </w:rPr>
        <w:t xml:space="preserve">A 21, </w:t>
      </w:r>
      <w:r w:rsidR="005D16B7">
        <w:rPr>
          <w:rFonts w:ascii="Arial" w:hAnsi="Arial" w:cs="Arial"/>
          <w:b/>
          <w:sz w:val="24"/>
          <w:szCs w:val="24"/>
        </w:rPr>
        <w:tab/>
      </w:r>
      <w:r w:rsidR="005D16B7">
        <w:rPr>
          <w:rFonts w:ascii="Arial" w:hAnsi="Arial" w:cs="Arial"/>
          <w:b/>
          <w:sz w:val="24"/>
          <w:szCs w:val="24"/>
        </w:rPr>
        <w:br/>
      </w:r>
      <w:r w:rsidR="00905A9D" w:rsidRPr="003224FC">
        <w:rPr>
          <w:rFonts w:ascii="Arial" w:hAnsi="Arial" w:cs="Arial"/>
          <w:b/>
          <w:sz w:val="24"/>
          <w:szCs w:val="24"/>
        </w:rPr>
        <w:t>41-300 DĄBROWA GÓRNICZA</w:t>
      </w:r>
    </w:p>
    <w:p w14:paraId="32525841" w14:textId="77777777" w:rsidR="008721CB" w:rsidRPr="00B63F88" w:rsidRDefault="00F26C2A" w:rsidP="008721CB">
      <w:pPr>
        <w:pStyle w:val="Standard"/>
        <w:spacing w:line="276" w:lineRule="auto"/>
        <w:rPr>
          <w:rFonts w:ascii="Arial" w:hAnsi="Arial" w:cs="Arial"/>
          <w:b/>
        </w:rPr>
      </w:pPr>
      <w:r>
        <w:rPr>
          <w:rFonts w:ascii="Arial" w:hAnsi="Arial" w:cs="Arial"/>
          <w:b/>
          <w:color w:val="1F497D" w:themeColor="text2"/>
        </w:rPr>
        <w:br/>
      </w:r>
      <w:r w:rsidR="008721CB">
        <w:rPr>
          <w:rFonts w:ascii="Arial" w:hAnsi="Arial" w:cs="Arial"/>
          <w:b/>
          <w:color w:val="1F497D" w:themeColor="text2"/>
        </w:rPr>
        <w:t>NAZWA I ADRES JEDNOSTKI PROJEKTUJĄCEJ:</w:t>
      </w:r>
    </w:p>
    <w:p w14:paraId="1C1095AD" w14:textId="2FFF0C26" w:rsidR="008721CB" w:rsidRDefault="008721CB" w:rsidP="008721CB">
      <w:pPr>
        <w:pStyle w:val="Standard"/>
        <w:spacing w:line="276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>LAND ART PROJEKT S</w:t>
      </w:r>
      <w:r w:rsidR="008C5ECE">
        <w:rPr>
          <w:rFonts w:ascii="Arial" w:hAnsi="Arial" w:cs="Arial"/>
          <w:b/>
        </w:rPr>
        <w:t>P. Z O.O.</w:t>
      </w:r>
      <w:r>
        <w:rPr>
          <w:rFonts w:ascii="Arial" w:hAnsi="Arial" w:cs="Arial"/>
          <w:b/>
        </w:rPr>
        <w:br/>
        <w:t xml:space="preserve">UL. </w:t>
      </w:r>
      <w:r w:rsidR="007B71E1">
        <w:rPr>
          <w:rFonts w:ascii="Arial" w:hAnsi="Arial" w:cs="Arial"/>
          <w:b/>
        </w:rPr>
        <w:t>LIPOWA 3/24, 30-702</w:t>
      </w:r>
      <w:r>
        <w:rPr>
          <w:rFonts w:ascii="Arial" w:hAnsi="Arial" w:cs="Arial"/>
          <w:b/>
        </w:rPr>
        <w:t xml:space="preserve"> KRAKÓW, TEL. 504 986 585, 698 628</w:t>
      </w:r>
      <w:r w:rsidR="00CF780F">
        <w:rPr>
          <w:rFonts w:ascii="Arial" w:hAnsi="Arial" w:cs="Arial"/>
          <w:b/>
        </w:rPr>
        <w:t> </w:t>
      </w:r>
      <w:r>
        <w:rPr>
          <w:rFonts w:ascii="Arial" w:hAnsi="Arial" w:cs="Arial"/>
          <w:b/>
        </w:rPr>
        <w:t>701</w:t>
      </w:r>
    </w:p>
    <w:p w14:paraId="46DDFE94" w14:textId="77777777" w:rsidR="00CF780F" w:rsidRPr="0008362E" w:rsidRDefault="00CF780F" w:rsidP="008721CB">
      <w:pPr>
        <w:pStyle w:val="Standard"/>
        <w:spacing w:line="360" w:lineRule="auto"/>
        <w:rPr>
          <w:rFonts w:ascii="Arial" w:hAnsi="Arial" w:cs="Arial"/>
          <w:b/>
        </w:rPr>
      </w:pPr>
    </w:p>
    <w:p w14:paraId="251E27E1" w14:textId="77777777" w:rsidR="008721CB" w:rsidRDefault="008721CB" w:rsidP="008721CB">
      <w:pPr>
        <w:pStyle w:val="Standard"/>
        <w:tabs>
          <w:tab w:val="left" w:pos="1993"/>
        </w:tabs>
        <w:spacing w:line="360" w:lineRule="auto"/>
        <w:jc w:val="both"/>
        <w:rPr>
          <w:rFonts w:ascii="Arial" w:hAnsi="Arial" w:cs="Arial"/>
          <w:b/>
          <w:color w:val="1F497D" w:themeColor="text2"/>
        </w:rPr>
      </w:pPr>
      <w:r>
        <w:rPr>
          <w:rFonts w:ascii="Arial" w:hAnsi="Arial" w:cs="Arial"/>
          <w:b/>
          <w:color w:val="1F497D" w:themeColor="text2"/>
        </w:rPr>
        <w:t>AUTORZY PROJEKTU</w:t>
      </w:r>
    </w:p>
    <w:p w14:paraId="10ECA9B3" w14:textId="0D23A12B" w:rsidR="008721CB" w:rsidRPr="00B92130" w:rsidRDefault="008721CB" w:rsidP="008721CB">
      <w:pPr>
        <w:pStyle w:val="Standard"/>
        <w:tabs>
          <w:tab w:val="left" w:pos="1993"/>
        </w:tabs>
        <w:jc w:val="both"/>
        <w:rPr>
          <w:rFonts w:ascii="Arial" w:hAnsi="Arial" w:cs="Arial"/>
          <w:sz w:val="22"/>
        </w:rPr>
      </w:pPr>
      <w:r w:rsidRPr="00C56D2C">
        <w:rPr>
          <w:rFonts w:ascii="Arial" w:hAnsi="Arial" w:cs="Arial"/>
          <w:sz w:val="20"/>
        </w:rPr>
        <w:t xml:space="preserve">Imiona i nazwiska projektantów opracowujących wszystkie części projektu budowlanego, wraz </w:t>
      </w:r>
      <w:r w:rsidR="00EC6031">
        <w:rPr>
          <w:rFonts w:ascii="Arial" w:hAnsi="Arial" w:cs="Arial"/>
          <w:sz w:val="20"/>
        </w:rPr>
        <w:br/>
      </w:r>
      <w:r w:rsidRPr="00C56D2C">
        <w:rPr>
          <w:rFonts w:ascii="Arial" w:hAnsi="Arial" w:cs="Arial"/>
          <w:sz w:val="20"/>
        </w:rPr>
        <w:t>z określeniem zakresu ich opracowania i numeru posiadanych uprawnień budowlanych</w:t>
      </w:r>
      <w:r w:rsidRPr="00B92130">
        <w:rPr>
          <w:rFonts w:ascii="Arial" w:hAnsi="Arial" w:cs="Arial"/>
          <w:sz w:val="22"/>
        </w:rPr>
        <w:t>:</w:t>
      </w:r>
    </w:p>
    <w:p w14:paraId="6236EC07" w14:textId="77777777" w:rsidR="008721CB" w:rsidRPr="0008362E" w:rsidRDefault="008721CB" w:rsidP="008721CB">
      <w:pPr>
        <w:pStyle w:val="Standard"/>
        <w:tabs>
          <w:tab w:val="left" w:pos="1993"/>
        </w:tabs>
        <w:jc w:val="both"/>
        <w:rPr>
          <w:rFonts w:ascii="Arial" w:hAnsi="Arial" w:cs="Arial"/>
        </w:rPr>
      </w:pPr>
    </w:p>
    <w:tbl>
      <w:tblPr>
        <w:tblStyle w:val="Tabela-Siatka"/>
        <w:tblW w:w="0" w:type="auto"/>
        <w:tblLayout w:type="fixed"/>
        <w:tblLook w:val="04A0" w:firstRow="1" w:lastRow="0" w:firstColumn="1" w:lastColumn="0" w:noHBand="0" w:noVBand="1"/>
      </w:tblPr>
      <w:tblGrid>
        <w:gridCol w:w="108"/>
        <w:gridCol w:w="1985"/>
        <w:gridCol w:w="709"/>
        <w:gridCol w:w="2268"/>
        <w:gridCol w:w="1984"/>
        <w:gridCol w:w="2158"/>
        <w:gridCol w:w="22"/>
      </w:tblGrid>
      <w:tr w:rsidR="008721CB" w14:paraId="661F18EC" w14:textId="77777777" w:rsidTr="00E83D3A">
        <w:trPr>
          <w:gridBefore w:val="1"/>
          <w:wBefore w:w="108" w:type="dxa"/>
        </w:trPr>
        <w:tc>
          <w:tcPr>
            <w:tcW w:w="1985" w:type="dxa"/>
            <w:tcBorders>
              <w:top w:val="nil"/>
              <w:left w:val="nil"/>
            </w:tcBorders>
          </w:tcPr>
          <w:p w14:paraId="7009A4A1" w14:textId="77777777" w:rsidR="008721CB" w:rsidRPr="0008362E" w:rsidRDefault="008721CB" w:rsidP="00E83D3A">
            <w:pPr>
              <w:pStyle w:val="Standard"/>
              <w:spacing w:line="360" w:lineRule="auto"/>
              <w:rPr>
                <w:rFonts w:ascii="Arial" w:hAnsi="Arial" w:cs="Arial"/>
              </w:rPr>
            </w:pPr>
            <w:r w:rsidRPr="0008362E">
              <w:rPr>
                <w:rFonts w:ascii="Arial" w:hAnsi="Arial" w:cs="Arial"/>
              </w:rPr>
              <w:t>BRANŻA</w:t>
            </w:r>
          </w:p>
        </w:tc>
        <w:tc>
          <w:tcPr>
            <w:tcW w:w="709" w:type="dxa"/>
            <w:tcBorders>
              <w:top w:val="nil"/>
            </w:tcBorders>
          </w:tcPr>
          <w:p w14:paraId="3CFD9765" w14:textId="77777777" w:rsidR="008721CB" w:rsidRPr="0008362E" w:rsidRDefault="008721CB" w:rsidP="00E83D3A">
            <w:pPr>
              <w:pStyle w:val="Standard"/>
              <w:spacing w:line="36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14:paraId="67A5CE89" w14:textId="77777777" w:rsidR="008721CB" w:rsidRPr="0008362E" w:rsidRDefault="008721CB" w:rsidP="00E83D3A">
            <w:pPr>
              <w:pStyle w:val="Standard"/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Imię i Nazwisko</w:t>
            </w:r>
          </w:p>
        </w:tc>
        <w:tc>
          <w:tcPr>
            <w:tcW w:w="1984" w:type="dxa"/>
            <w:tcBorders>
              <w:top w:val="nil"/>
            </w:tcBorders>
          </w:tcPr>
          <w:p w14:paraId="5EF15D98" w14:textId="77777777" w:rsidR="008721CB" w:rsidRPr="0008362E" w:rsidRDefault="008721CB" w:rsidP="00E83D3A">
            <w:pPr>
              <w:pStyle w:val="Standard"/>
              <w:spacing w:line="360" w:lineRule="auto"/>
              <w:rPr>
                <w:rFonts w:ascii="Arial" w:hAnsi="Arial" w:cs="Arial"/>
              </w:rPr>
            </w:pPr>
            <w:proofErr w:type="spellStart"/>
            <w:r>
              <w:rPr>
                <w:rFonts w:ascii="Arial" w:hAnsi="Arial" w:cs="Arial"/>
              </w:rPr>
              <w:t>Upr</w:t>
            </w:r>
            <w:proofErr w:type="spellEnd"/>
            <w:r>
              <w:rPr>
                <w:rFonts w:ascii="Arial" w:hAnsi="Arial" w:cs="Arial"/>
              </w:rPr>
              <w:t>. Bud.</w:t>
            </w:r>
          </w:p>
        </w:tc>
        <w:tc>
          <w:tcPr>
            <w:tcW w:w="2180" w:type="dxa"/>
            <w:gridSpan w:val="2"/>
            <w:tcBorders>
              <w:top w:val="nil"/>
              <w:bottom w:val="single" w:sz="4" w:space="0" w:color="auto"/>
              <w:right w:val="nil"/>
            </w:tcBorders>
          </w:tcPr>
          <w:p w14:paraId="6CA08BC6" w14:textId="77777777" w:rsidR="008721CB" w:rsidRPr="0008362E" w:rsidRDefault="008721CB" w:rsidP="00E83D3A">
            <w:pPr>
              <w:pStyle w:val="Standard"/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Podpis</w:t>
            </w:r>
          </w:p>
        </w:tc>
      </w:tr>
      <w:tr w:rsidR="008721CB" w14:paraId="70AD73EF" w14:textId="77777777" w:rsidTr="00E83D3A">
        <w:trPr>
          <w:gridBefore w:val="1"/>
          <w:wBefore w:w="108" w:type="dxa"/>
          <w:trHeight w:val="958"/>
        </w:trPr>
        <w:tc>
          <w:tcPr>
            <w:tcW w:w="1985" w:type="dxa"/>
            <w:tcBorders>
              <w:left w:val="nil"/>
            </w:tcBorders>
            <w:vAlign w:val="center"/>
          </w:tcPr>
          <w:p w14:paraId="520C0873" w14:textId="1A69C242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GŁÓWNY PROJEK</w:t>
            </w:r>
            <w:r w:rsidR="00655031">
              <w:rPr>
                <w:rFonts w:ascii="Arial" w:hAnsi="Arial" w:cs="Arial"/>
                <w:sz w:val="22"/>
                <w:szCs w:val="22"/>
              </w:rPr>
              <w:t>T</w:t>
            </w:r>
            <w:r w:rsidRPr="00603654">
              <w:rPr>
                <w:rFonts w:ascii="Arial" w:hAnsi="Arial" w:cs="Arial"/>
                <w:sz w:val="22"/>
                <w:szCs w:val="22"/>
              </w:rPr>
              <w:t>ANT, ZAGOSP. TERENU, ARCHITEKTURA</w:t>
            </w:r>
          </w:p>
        </w:tc>
        <w:tc>
          <w:tcPr>
            <w:tcW w:w="709" w:type="dxa"/>
            <w:vAlign w:val="center"/>
          </w:tcPr>
          <w:p w14:paraId="32AD0124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Proj.</w:t>
            </w:r>
          </w:p>
        </w:tc>
        <w:tc>
          <w:tcPr>
            <w:tcW w:w="2268" w:type="dxa"/>
            <w:vAlign w:val="center"/>
          </w:tcPr>
          <w:p w14:paraId="321181FE" w14:textId="77777777" w:rsidR="008721CB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mgr inż. arch.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  <w:t>Michał Matejczyk</w:t>
            </w:r>
          </w:p>
          <w:p w14:paraId="64B4C4CA" w14:textId="77777777" w:rsidR="008721CB" w:rsidRPr="00BD26FF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18"/>
                <w:szCs w:val="22"/>
              </w:rPr>
            </w:pPr>
          </w:p>
        </w:tc>
        <w:tc>
          <w:tcPr>
            <w:tcW w:w="1984" w:type="dxa"/>
            <w:vAlign w:val="center"/>
          </w:tcPr>
          <w:p w14:paraId="05EE5938" w14:textId="77777777" w:rsidR="008721CB" w:rsidRDefault="008721CB" w:rsidP="00E83D3A">
            <w:pPr>
              <w:tabs>
                <w:tab w:val="center" w:pos="720"/>
              </w:tabs>
              <w:autoSpaceDE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 w:rsidRPr="00603654">
              <w:rPr>
                <w:rFonts w:ascii="Arial" w:hAnsi="Arial" w:cs="Arial"/>
                <w:color w:val="000000"/>
              </w:rPr>
              <w:t>2/11/SLOKK</w:t>
            </w:r>
          </w:p>
          <w:p w14:paraId="23E17909" w14:textId="77777777" w:rsidR="008721CB" w:rsidRPr="00603654" w:rsidRDefault="008721CB" w:rsidP="00E83D3A">
            <w:pPr>
              <w:tabs>
                <w:tab w:val="center" w:pos="720"/>
              </w:tabs>
              <w:autoSpaceDE w:val="0"/>
              <w:adjustRightInd w:val="0"/>
              <w:jc w:val="center"/>
              <w:rPr>
                <w:rFonts w:ascii="Arial" w:hAnsi="Arial" w:cs="Arial"/>
              </w:rPr>
            </w:pPr>
            <w:r w:rsidRPr="00BD26FF">
              <w:rPr>
                <w:rFonts w:ascii="Arial" w:hAnsi="Arial" w:cs="Arial"/>
                <w:sz w:val="16"/>
              </w:rPr>
              <w:t xml:space="preserve">Uprawnienia budowlane </w:t>
            </w:r>
            <w:r>
              <w:rPr>
                <w:rFonts w:ascii="Arial" w:hAnsi="Arial" w:cs="Arial"/>
                <w:sz w:val="16"/>
              </w:rPr>
              <w:br/>
            </w:r>
            <w:r w:rsidRPr="00BD26FF">
              <w:rPr>
                <w:rFonts w:ascii="Arial" w:hAnsi="Arial" w:cs="Arial"/>
                <w:sz w:val="16"/>
              </w:rPr>
              <w:t>w spe</w:t>
            </w:r>
            <w:r>
              <w:rPr>
                <w:rFonts w:ascii="Arial" w:hAnsi="Arial" w:cs="Arial"/>
                <w:sz w:val="16"/>
              </w:rPr>
              <w:t xml:space="preserve">cjalności </w:t>
            </w:r>
            <w:r w:rsidRPr="00BD26FF">
              <w:rPr>
                <w:rFonts w:ascii="Arial" w:hAnsi="Arial" w:cs="Arial"/>
                <w:sz w:val="16"/>
              </w:rPr>
              <w:t>architektonicznej do projektowania bez ograniczeń</w:t>
            </w:r>
          </w:p>
        </w:tc>
        <w:tc>
          <w:tcPr>
            <w:tcW w:w="2180" w:type="dxa"/>
            <w:gridSpan w:val="2"/>
            <w:tcBorders>
              <w:right w:val="nil"/>
            </w:tcBorders>
            <w:vAlign w:val="center"/>
          </w:tcPr>
          <w:p w14:paraId="1BED10E2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721CB" w14:paraId="7F6AA3E8" w14:textId="77777777" w:rsidTr="00E83D3A">
        <w:trPr>
          <w:gridBefore w:val="1"/>
          <w:wBefore w:w="108" w:type="dxa"/>
          <w:trHeight w:val="697"/>
        </w:trPr>
        <w:tc>
          <w:tcPr>
            <w:tcW w:w="1985" w:type="dxa"/>
            <w:tcBorders>
              <w:left w:val="nil"/>
            </w:tcBorders>
            <w:vAlign w:val="center"/>
          </w:tcPr>
          <w:p w14:paraId="49457CC1" w14:textId="664E2BE6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PROJEK</w:t>
            </w:r>
            <w:r w:rsidR="00655031">
              <w:rPr>
                <w:rFonts w:ascii="Arial" w:hAnsi="Arial" w:cs="Arial"/>
                <w:sz w:val="22"/>
                <w:szCs w:val="22"/>
              </w:rPr>
              <w:t>T</w:t>
            </w:r>
            <w:r w:rsidRPr="00603654">
              <w:rPr>
                <w:rFonts w:ascii="Arial" w:hAnsi="Arial" w:cs="Arial"/>
                <w:sz w:val="22"/>
                <w:szCs w:val="22"/>
              </w:rPr>
              <w:t xml:space="preserve">ANT, 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</w:r>
          </w:p>
        </w:tc>
        <w:tc>
          <w:tcPr>
            <w:tcW w:w="709" w:type="dxa"/>
            <w:vAlign w:val="center"/>
          </w:tcPr>
          <w:p w14:paraId="09CFC55E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Proj.</w:t>
            </w:r>
          </w:p>
        </w:tc>
        <w:tc>
          <w:tcPr>
            <w:tcW w:w="2268" w:type="dxa"/>
            <w:vAlign w:val="center"/>
          </w:tcPr>
          <w:p w14:paraId="02D3650B" w14:textId="77777777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mgr inż.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</w:r>
            <w:r>
              <w:rPr>
                <w:rFonts w:ascii="Arial" w:hAnsi="Arial" w:cs="Arial"/>
                <w:sz w:val="22"/>
                <w:szCs w:val="22"/>
              </w:rPr>
              <w:t>Magdalena Feil-Bereta</w:t>
            </w:r>
          </w:p>
        </w:tc>
        <w:tc>
          <w:tcPr>
            <w:tcW w:w="1984" w:type="dxa"/>
            <w:vAlign w:val="center"/>
          </w:tcPr>
          <w:p w14:paraId="02D80BD3" w14:textId="77777777" w:rsidR="008721CB" w:rsidRPr="00603654" w:rsidRDefault="008721CB" w:rsidP="00E83D3A">
            <w:pPr>
              <w:pStyle w:val="Standard"/>
              <w:spacing w:line="360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---</w:t>
            </w:r>
          </w:p>
        </w:tc>
        <w:tc>
          <w:tcPr>
            <w:tcW w:w="2180" w:type="dxa"/>
            <w:gridSpan w:val="2"/>
            <w:tcBorders>
              <w:right w:val="nil"/>
            </w:tcBorders>
            <w:vAlign w:val="center"/>
          </w:tcPr>
          <w:p w14:paraId="354A534E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721CB" w14:paraId="5A243D0C" w14:textId="77777777" w:rsidTr="00E83D3A">
        <w:trPr>
          <w:gridBefore w:val="1"/>
          <w:wBefore w:w="108" w:type="dxa"/>
          <w:trHeight w:val="740"/>
        </w:trPr>
        <w:tc>
          <w:tcPr>
            <w:tcW w:w="1985" w:type="dxa"/>
            <w:tcBorders>
              <w:left w:val="nil"/>
            </w:tcBorders>
            <w:vAlign w:val="center"/>
          </w:tcPr>
          <w:p w14:paraId="391EE5E8" w14:textId="5FF71329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PROJEK</w:t>
            </w:r>
            <w:r w:rsidR="00655031">
              <w:rPr>
                <w:rFonts w:ascii="Arial" w:hAnsi="Arial" w:cs="Arial"/>
                <w:sz w:val="22"/>
                <w:szCs w:val="22"/>
              </w:rPr>
              <w:t>T</w:t>
            </w:r>
            <w:r w:rsidRPr="00603654">
              <w:rPr>
                <w:rFonts w:ascii="Arial" w:hAnsi="Arial" w:cs="Arial"/>
                <w:sz w:val="22"/>
                <w:szCs w:val="22"/>
              </w:rPr>
              <w:t xml:space="preserve">ANT, 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</w:r>
          </w:p>
        </w:tc>
        <w:tc>
          <w:tcPr>
            <w:tcW w:w="709" w:type="dxa"/>
            <w:vAlign w:val="center"/>
          </w:tcPr>
          <w:p w14:paraId="7166BB09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Proj.</w:t>
            </w:r>
          </w:p>
        </w:tc>
        <w:tc>
          <w:tcPr>
            <w:tcW w:w="2268" w:type="dxa"/>
            <w:vAlign w:val="center"/>
          </w:tcPr>
          <w:p w14:paraId="0D224C99" w14:textId="77777777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mgr inż.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</w:r>
            <w:r>
              <w:rPr>
                <w:rFonts w:ascii="Arial" w:hAnsi="Arial" w:cs="Arial"/>
                <w:sz w:val="22"/>
                <w:szCs w:val="22"/>
              </w:rPr>
              <w:t>Damian Mytych</w:t>
            </w:r>
          </w:p>
        </w:tc>
        <w:tc>
          <w:tcPr>
            <w:tcW w:w="1984" w:type="dxa"/>
            <w:vAlign w:val="center"/>
          </w:tcPr>
          <w:p w14:paraId="77E134AA" w14:textId="77777777" w:rsidR="008721CB" w:rsidRPr="00603654" w:rsidRDefault="008721CB" w:rsidP="00E83D3A">
            <w:pPr>
              <w:pStyle w:val="Standard"/>
              <w:spacing w:line="360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---</w:t>
            </w:r>
          </w:p>
        </w:tc>
        <w:tc>
          <w:tcPr>
            <w:tcW w:w="2180" w:type="dxa"/>
            <w:gridSpan w:val="2"/>
            <w:tcBorders>
              <w:right w:val="nil"/>
            </w:tcBorders>
            <w:vAlign w:val="center"/>
          </w:tcPr>
          <w:p w14:paraId="15AE489C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721CB" w14:paraId="6AC5DAC6" w14:textId="77777777" w:rsidTr="00E83D3A">
        <w:tblPrEx>
          <w:tblBorders>
            <w:top w:val="none" w:sz="0" w:space="0" w:color="auto"/>
            <w:left w:val="none" w:sz="0" w:space="0" w:color="auto"/>
            <w:right w:val="none" w:sz="0" w:space="0" w:color="auto"/>
          </w:tblBorders>
        </w:tblPrEx>
        <w:trPr>
          <w:gridAfter w:val="1"/>
          <w:wAfter w:w="22" w:type="dxa"/>
        </w:trPr>
        <w:tc>
          <w:tcPr>
            <w:tcW w:w="9212" w:type="dxa"/>
            <w:gridSpan w:val="6"/>
          </w:tcPr>
          <w:p w14:paraId="3B46CDED" w14:textId="77777777" w:rsidR="008721CB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b/>
                <w:color w:val="1F497D" w:themeColor="text2"/>
              </w:rPr>
            </w:pPr>
          </w:p>
          <w:p w14:paraId="2656CB66" w14:textId="61E8BE40" w:rsidR="008721CB" w:rsidRDefault="008721CB" w:rsidP="00C51BBC">
            <w:pPr>
              <w:pStyle w:val="Standard"/>
              <w:spacing w:line="276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b/>
                <w:color w:val="1F497D" w:themeColor="text2"/>
              </w:rPr>
              <w:t xml:space="preserve">DATA:   </w:t>
            </w:r>
            <w:r w:rsidR="00944634">
              <w:rPr>
                <w:rFonts w:ascii="Arial" w:hAnsi="Arial" w:cs="Arial"/>
                <w:b/>
              </w:rPr>
              <w:t>WRZESIEŃ</w:t>
            </w:r>
            <w:r w:rsidR="00C51BBC">
              <w:rPr>
                <w:rFonts w:ascii="Arial" w:hAnsi="Arial" w:cs="Arial"/>
                <w:b/>
              </w:rPr>
              <w:t xml:space="preserve"> 2025</w:t>
            </w:r>
          </w:p>
        </w:tc>
      </w:tr>
    </w:tbl>
    <w:p w14:paraId="59B2AF23" w14:textId="77777777" w:rsidR="008721CB" w:rsidRPr="00603654" w:rsidRDefault="008721CB" w:rsidP="008721CB">
      <w:pPr>
        <w:pStyle w:val="Standard"/>
        <w:spacing w:line="360" w:lineRule="auto"/>
        <w:jc w:val="both"/>
        <w:rPr>
          <w:rFonts w:ascii="Arial" w:hAnsi="Arial" w:cs="Arial"/>
          <w:color w:val="1F497D" w:themeColor="text2"/>
          <w:sz w:val="18"/>
          <w:szCs w:val="28"/>
        </w:rPr>
      </w:pPr>
      <w:r w:rsidRPr="00603654">
        <w:rPr>
          <w:rFonts w:ascii="Arial" w:hAnsi="Arial" w:cs="Arial"/>
          <w:color w:val="1F497D" w:themeColor="text2"/>
          <w:sz w:val="18"/>
          <w:szCs w:val="28"/>
        </w:rPr>
        <w:t>ZASTRZEŻENIA JEDNOSTKI PROJEKTOWEJ:</w:t>
      </w:r>
    </w:p>
    <w:p w14:paraId="36F5A9AE" w14:textId="77777777" w:rsidR="008721CB" w:rsidRDefault="008721CB" w:rsidP="008721CB">
      <w:pPr>
        <w:pStyle w:val="Standard"/>
        <w:spacing w:line="276" w:lineRule="auto"/>
        <w:jc w:val="both"/>
        <w:rPr>
          <w:rFonts w:ascii="Arial" w:hAnsi="Arial" w:cs="Arial"/>
          <w:sz w:val="16"/>
          <w:szCs w:val="28"/>
        </w:rPr>
      </w:pPr>
      <w:r w:rsidRPr="00603654">
        <w:rPr>
          <w:rFonts w:ascii="Arial" w:hAnsi="Arial" w:cs="Arial"/>
          <w:sz w:val="16"/>
          <w:szCs w:val="28"/>
        </w:rPr>
        <w:t xml:space="preserve">WSZELKIE PRAWA  AUTORSKIE ZASTEŻONE, REPRODUKCJA WZBRONIONA, </w:t>
      </w:r>
      <w:r>
        <w:rPr>
          <w:rFonts w:ascii="Arial" w:hAnsi="Arial" w:cs="Arial"/>
          <w:sz w:val="16"/>
          <w:szCs w:val="28"/>
        </w:rPr>
        <w:t xml:space="preserve">Podst. prawna: Ust. „o prawie autorskim </w:t>
      </w:r>
      <w:r>
        <w:rPr>
          <w:rFonts w:ascii="Arial" w:hAnsi="Arial" w:cs="Arial"/>
          <w:sz w:val="16"/>
          <w:szCs w:val="28"/>
        </w:rPr>
        <w:br/>
        <w:t>i prawach pokrewnych” z dnia 04.02.1994 r. (Dz. U. Nr 24 poz. 83 z dnia 23.02.1994). Niniejszy projekt budowlany nie może być przerysowany, uzupełniany lub odstępowany komukolwiek bez pisemnej zgody biura projektowego.</w:t>
      </w:r>
    </w:p>
    <w:p w14:paraId="27908015" w14:textId="77777777" w:rsidR="00AC2FA7" w:rsidRPr="00603654" w:rsidRDefault="00AC2FA7" w:rsidP="008721CB">
      <w:pPr>
        <w:pStyle w:val="Standard"/>
        <w:spacing w:line="276" w:lineRule="auto"/>
        <w:jc w:val="both"/>
        <w:rPr>
          <w:rFonts w:ascii="Arial" w:hAnsi="Arial" w:cs="Arial"/>
          <w:sz w:val="16"/>
          <w:szCs w:val="28"/>
        </w:rPr>
      </w:pPr>
    </w:p>
    <w:tbl>
      <w:tblPr>
        <w:tblStyle w:val="Tabela-Siatka"/>
        <w:tblW w:w="9322" w:type="dxa"/>
        <w:tblLook w:val="04A0" w:firstRow="1" w:lastRow="0" w:firstColumn="1" w:lastColumn="0" w:noHBand="0" w:noVBand="1"/>
      </w:tblPr>
      <w:tblGrid>
        <w:gridCol w:w="1102"/>
        <w:gridCol w:w="7137"/>
        <w:gridCol w:w="1083"/>
      </w:tblGrid>
      <w:tr w:rsidR="000D5661" w14:paraId="1243399E" w14:textId="77777777" w:rsidTr="00351C06">
        <w:tc>
          <w:tcPr>
            <w:tcW w:w="1102" w:type="dxa"/>
          </w:tcPr>
          <w:p w14:paraId="0685AB3D" w14:textId="77777777" w:rsidR="000D5661" w:rsidRPr="002973F7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7137" w:type="dxa"/>
            <w:vAlign w:val="center"/>
          </w:tcPr>
          <w:p w14:paraId="5106E7B9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sz w:val="20"/>
                <w:szCs w:val="20"/>
              </w:rPr>
              <w:t>SPIS ZAWARTOŚCI PROJEKTU</w:t>
            </w:r>
          </w:p>
        </w:tc>
        <w:tc>
          <w:tcPr>
            <w:tcW w:w="1083" w:type="dxa"/>
            <w:vAlign w:val="center"/>
          </w:tcPr>
          <w:p w14:paraId="10F496A0" w14:textId="77777777" w:rsidR="000D5661" w:rsidRPr="00357064" w:rsidRDefault="000D5661" w:rsidP="00351C06">
            <w:pPr>
              <w:pStyle w:val="Standard"/>
              <w:spacing w:line="36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D5661" w:rsidRPr="00425225" w14:paraId="17732F6E" w14:textId="77777777" w:rsidTr="00351C06">
        <w:tc>
          <w:tcPr>
            <w:tcW w:w="1102" w:type="dxa"/>
            <w:vAlign w:val="center"/>
          </w:tcPr>
          <w:p w14:paraId="38060C6F" w14:textId="77777777" w:rsidR="000D5661" w:rsidRPr="002973F7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2973F7">
              <w:rPr>
                <w:rFonts w:ascii="Arial" w:hAnsi="Arial" w:cs="Arial"/>
                <w:b/>
                <w:sz w:val="20"/>
                <w:szCs w:val="20"/>
              </w:rPr>
              <w:t>L.P</w:t>
            </w:r>
          </w:p>
        </w:tc>
        <w:tc>
          <w:tcPr>
            <w:tcW w:w="7137" w:type="dxa"/>
            <w:vAlign w:val="center"/>
          </w:tcPr>
          <w:p w14:paraId="5B17D457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sz w:val="20"/>
                <w:szCs w:val="20"/>
              </w:rPr>
              <w:t>NAZWA</w:t>
            </w:r>
          </w:p>
        </w:tc>
        <w:tc>
          <w:tcPr>
            <w:tcW w:w="1083" w:type="dxa"/>
            <w:vAlign w:val="center"/>
          </w:tcPr>
          <w:p w14:paraId="3C39FB87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sz w:val="20"/>
                <w:szCs w:val="20"/>
              </w:rPr>
              <w:t>NR STR.</w:t>
            </w:r>
          </w:p>
        </w:tc>
      </w:tr>
      <w:tr w:rsidR="000D5661" w:rsidRPr="00425225" w14:paraId="3178FC79" w14:textId="77777777" w:rsidTr="00351C06">
        <w:trPr>
          <w:trHeight w:val="315"/>
        </w:trPr>
        <w:tc>
          <w:tcPr>
            <w:tcW w:w="1102" w:type="dxa"/>
            <w:vAlign w:val="center"/>
          </w:tcPr>
          <w:p w14:paraId="38EF4A15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37" w:type="dxa"/>
            <w:vAlign w:val="center"/>
          </w:tcPr>
          <w:p w14:paraId="4EF9C72B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STRONA TYTUŁOWA ZE SPISEM PROJEKTANTÓW</w:t>
            </w:r>
          </w:p>
        </w:tc>
        <w:tc>
          <w:tcPr>
            <w:tcW w:w="1083" w:type="dxa"/>
            <w:vAlign w:val="center"/>
          </w:tcPr>
          <w:p w14:paraId="5F5A97A8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1</w:t>
            </w:r>
          </w:p>
        </w:tc>
      </w:tr>
      <w:tr w:rsidR="000D5661" w:rsidRPr="00425225" w14:paraId="6B5016BF" w14:textId="77777777" w:rsidTr="00351C06">
        <w:trPr>
          <w:trHeight w:val="162"/>
        </w:trPr>
        <w:tc>
          <w:tcPr>
            <w:tcW w:w="1102" w:type="dxa"/>
            <w:vAlign w:val="center"/>
          </w:tcPr>
          <w:p w14:paraId="097A6BC7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37" w:type="dxa"/>
            <w:vAlign w:val="center"/>
          </w:tcPr>
          <w:p w14:paraId="38855F26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SPIS ZAWARTOŚCI PROJEKTU</w:t>
            </w:r>
          </w:p>
        </w:tc>
        <w:tc>
          <w:tcPr>
            <w:tcW w:w="1083" w:type="dxa"/>
            <w:vAlign w:val="center"/>
          </w:tcPr>
          <w:p w14:paraId="6FA014EF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2</w:t>
            </w:r>
          </w:p>
        </w:tc>
      </w:tr>
      <w:tr w:rsidR="000D5661" w:rsidRPr="00425225" w14:paraId="4EE08E24" w14:textId="77777777" w:rsidTr="00351C06">
        <w:tc>
          <w:tcPr>
            <w:tcW w:w="1102" w:type="dxa"/>
            <w:vAlign w:val="center"/>
          </w:tcPr>
          <w:p w14:paraId="7A859C63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37" w:type="dxa"/>
            <w:vAlign w:val="center"/>
          </w:tcPr>
          <w:p w14:paraId="72CD7DAB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OŚWIADCZENIE PROJEKTANTA</w:t>
            </w:r>
          </w:p>
        </w:tc>
        <w:tc>
          <w:tcPr>
            <w:tcW w:w="1083" w:type="dxa"/>
            <w:vAlign w:val="center"/>
          </w:tcPr>
          <w:p w14:paraId="505B0520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0D5661" w:rsidRPr="00425225" w14:paraId="3628BF74" w14:textId="77777777" w:rsidTr="00351C06">
        <w:tc>
          <w:tcPr>
            <w:tcW w:w="1102" w:type="dxa"/>
            <w:vAlign w:val="center"/>
          </w:tcPr>
          <w:p w14:paraId="17B9DC0A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37" w:type="dxa"/>
          </w:tcPr>
          <w:p w14:paraId="503B20C2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KOPIE UPRAWNIEŃ PROJEKTANTA</w:t>
            </w:r>
          </w:p>
        </w:tc>
        <w:tc>
          <w:tcPr>
            <w:tcW w:w="1083" w:type="dxa"/>
            <w:vAlign w:val="center"/>
          </w:tcPr>
          <w:p w14:paraId="07648401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4</w:t>
            </w:r>
          </w:p>
        </w:tc>
      </w:tr>
      <w:tr w:rsidR="000D5661" w:rsidRPr="00425225" w14:paraId="18345561" w14:textId="77777777" w:rsidTr="00351C06">
        <w:tc>
          <w:tcPr>
            <w:tcW w:w="1102" w:type="dxa"/>
            <w:vAlign w:val="center"/>
          </w:tcPr>
          <w:p w14:paraId="54459B9B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37" w:type="dxa"/>
          </w:tcPr>
          <w:p w14:paraId="0D6F7AAE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ZAŚWIADCZENIE Z IZBY</w:t>
            </w:r>
          </w:p>
        </w:tc>
        <w:tc>
          <w:tcPr>
            <w:tcW w:w="1083" w:type="dxa"/>
            <w:vAlign w:val="center"/>
          </w:tcPr>
          <w:p w14:paraId="08C211DF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0D5661" w:rsidRPr="00425225" w14:paraId="3E744775" w14:textId="77777777" w:rsidTr="00351C06">
        <w:tc>
          <w:tcPr>
            <w:tcW w:w="1102" w:type="dxa"/>
            <w:vAlign w:val="center"/>
          </w:tcPr>
          <w:p w14:paraId="2ABC3B03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b/>
                <w:sz w:val="20"/>
                <w:szCs w:val="20"/>
              </w:rPr>
              <w:t>1.</w:t>
            </w:r>
          </w:p>
        </w:tc>
        <w:tc>
          <w:tcPr>
            <w:tcW w:w="7137" w:type="dxa"/>
            <w:vAlign w:val="center"/>
          </w:tcPr>
          <w:p w14:paraId="1230B497" w14:textId="32100304" w:rsidR="000D5661" w:rsidRPr="00357064" w:rsidRDefault="000D5661" w:rsidP="00170705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sz w:val="20"/>
                <w:szCs w:val="20"/>
              </w:rPr>
              <w:t xml:space="preserve">PROJEKT </w:t>
            </w:r>
            <w:r w:rsidR="00170705">
              <w:rPr>
                <w:rFonts w:ascii="Arial" w:hAnsi="Arial" w:cs="Arial"/>
                <w:b/>
                <w:sz w:val="20"/>
                <w:szCs w:val="20"/>
              </w:rPr>
              <w:t>TECHNICZNY</w:t>
            </w:r>
            <w:r w:rsidRPr="00357064">
              <w:rPr>
                <w:rFonts w:ascii="Arial" w:hAnsi="Arial" w:cs="Arial"/>
                <w:b/>
                <w:sz w:val="20"/>
                <w:szCs w:val="20"/>
              </w:rPr>
              <w:t xml:space="preserve"> – CZĘŚĆ OPISOWA</w:t>
            </w:r>
          </w:p>
        </w:tc>
        <w:tc>
          <w:tcPr>
            <w:tcW w:w="1083" w:type="dxa"/>
            <w:vAlign w:val="center"/>
          </w:tcPr>
          <w:p w14:paraId="718CB7CE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</w:tr>
      <w:tr w:rsidR="000D5661" w:rsidRPr="00425225" w14:paraId="3B47838E" w14:textId="77777777" w:rsidTr="00351C06">
        <w:tc>
          <w:tcPr>
            <w:tcW w:w="1102" w:type="dxa"/>
            <w:vAlign w:val="center"/>
          </w:tcPr>
          <w:p w14:paraId="0DE62375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1.1</w:t>
            </w:r>
          </w:p>
        </w:tc>
        <w:tc>
          <w:tcPr>
            <w:tcW w:w="7137" w:type="dxa"/>
            <w:vAlign w:val="center"/>
          </w:tcPr>
          <w:p w14:paraId="50EAEBB6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Przedmiot opracowania</w:t>
            </w:r>
          </w:p>
        </w:tc>
        <w:tc>
          <w:tcPr>
            <w:tcW w:w="1083" w:type="dxa"/>
            <w:vAlign w:val="center"/>
          </w:tcPr>
          <w:p w14:paraId="5F618566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6</w:t>
            </w:r>
          </w:p>
        </w:tc>
      </w:tr>
      <w:tr w:rsidR="000D5661" w:rsidRPr="00425225" w14:paraId="15BAE3C7" w14:textId="77777777" w:rsidTr="00351C06">
        <w:tc>
          <w:tcPr>
            <w:tcW w:w="1102" w:type="dxa"/>
            <w:vAlign w:val="center"/>
          </w:tcPr>
          <w:p w14:paraId="418EAED6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1.2</w:t>
            </w:r>
          </w:p>
        </w:tc>
        <w:tc>
          <w:tcPr>
            <w:tcW w:w="7137" w:type="dxa"/>
            <w:vAlign w:val="center"/>
          </w:tcPr>
          <w:p w14:paraId="19D60FD3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Kody robót według Wspólnego Słownika Zamówień</w:t>
            </w:r>
          </w:p>
        </w:tc>
        <w:tc>
          <w:tcPr>
            <w:tcW w:w="1083" w:type="dxa"/>
            <w:vAlign w:val="center"/>
          </w:tcPr>
          <w:p w14:paraId="4429E173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6</w:t>
            </w:r>
          </w:p>
        </w:tc>
      </w:tr>
      <w:tr w:rsidR="000D5661" w:rsidRPr="00425225" w14:paraId="69387B30" w14:textId="77777777" w:rsidTr="00351C06">
        <w:tc>
          <w:tcPr>
            <w:tcW w:w="1102" w:type="dxa"/>
            <w:vAlign w:val="center"/>
          </w:tcPr>
          <w:p w14:paraId="3DC10B75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1.3.</w:t>
            </w:r>
          </w:p>
        </w:tc>
        <w:tc>
          <w:tcPr>
            <w:tcW w:w="7137" w:type="dxa"/>
            <w:vAlign w:val="center"/>
          </w:tcPr>
          <w:p w14:paraId="31E149E4" w14:textId="77777777" w:rsidR="000D5661" w:rsidRPr="00357064" w:rsidRDefault="000D5661" w:rsidP="00351C06">
            <w:pPr>
              <w:tabs>
                <w:tab w:val="left" w:pos="709"/>
                <w:tab w:val="left" w:pos="1418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7260"/>
              </w:tabs>
              <w:autoSpaceDE w:val="0"/>
              <w:spacing w:before="16"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bCs/>
                <w:spacing w:val="1"/>
                <w:sz w:val="20"/>
                <w:szCs w:val="20"/>
              </w:rPr>
              <w:t>P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o</w:t>
            </w:r>
            <w:r w:rsidRPr="00357064">
              <w:rPr>
                <w:rFonts w:ascii="Arial" w:hAnsi="Arial" w:cs="Arial"/>
                <w:bCs/>
                <w:spacing w:val="-1"/>
                <w:sz w:val="20"/>
                <w:szCs w:val="20"/>
              </w:rPr>
              <w:t>ds</w:t>
            </w:r>
            <w:r w:rsidRPr="00357064">
              <w:rPr>
                <w:rFonts w:ascii="Arial" w:hAnsi="Arial" w:cs="Arial"/>
                <w:bCs/>
                <w:spacing w:val="2"/>
                <w:sz w:val="20"/>
                <w:szCs w:val="20"/>
              </w:rPr>
              <w:t>t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bCs/>
                <w:spacing w:val="5"/>
                <w:sz w:val="20"/>
                <w:szCs w:val="20"/>
              </w:rPr>
              <w:t>w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 xml:space="preserve">a </w:t>
            </w:r>
            <w:r w:rsidRPr="00357064">
              <w:rPr>
                <w:rFonts w:ascii="Arial" w:hAnsi="Arial" w:cs="Arial"/>
                <w:bCs/>
                <w:spacing w:val="-139"/>
                <w:sz w:val="20"/>
                <w:szCs w:val="20"/>
              </w:rPr>
              <w:t xml:space="preserve">  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o</w:t>
            </w:r>
            <w:r w:rsidRPr="00357064">
              <w:rPr>
                <w:rFonts w:ascii="Arial" w:hAnsi="Arial" w:cs="Arial"/>
                <w:bCs/>
                <w:spacing w:val="-1"/>
                <w:sz w:val="20"/>
                <w:szCs w:val="20"/>
              </w:rPr>
              <w:t>p</w:t>
            </w:r>
            <w:r w:rsidRPr="00357064">
              <w:rPr>
                <w:rFonts w:ascii="Arial" w:hAnsi="Arial" w:cs="Arial"/>
                <w:bCs/>
                <w:spacing w:val="1"/>
                <w:sz w:val="20"/>
                <w:szCs w:val="20"/>
              </w:rPr>
              <w:t>r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bCs/>
                <w:spacing w:val="1"/>
                <w:sz w:val="20"/>
                <w:szCs w:val="20"/>
              </w:rPr>
              <w:t>c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o</w:t>
            </w:r>
            <w:r w:rsidRPr="00357064">
              <w:rPr>
                <w:rFonts w:ascii="Arial" w:hAnsi="Arial" w:cs="Arial"/>
                <w:bCs/>
                <w:spacing w:val="3"/>
                <w:sz w:val="20"/>
                <w:szCs w:val="20"/>
              </w:rPr>
              <w:t>w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bCs/>
                <w:spacing w:val="1"/>
                <w:sz w:val="20"/>
                <w:szCs w:val="20"/>
              </w:rPr>
              <w:t>ni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a</w:t>
            </w:r>
          </w:p>
        </w:tc>
        <w:tc>
          <w:tcPr>
            <w:tcW w:w="1083" w:type="dxa"/>
            <w:vAlign w:val="center"/>
          </w:tcPr>
          <w:p w14:paraId="2ADC871F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6</w:t>
            </w:r>
          </w:p>
        </w:tc>
      </w:tr>
      <w:tr w:rsidR="000D5661" w:rsidRPr="00425225" w14:paraId="6046197E" w14:textId="77777777" w:rsidTr="00351C06">
        <w:trPr>
          <w:trHeight w:val="158"/>
        </w:trPr>
        <w:tc>
          <w:tcPr>
            <w:tcW w:w="1102" w:type="dxa"/>
            <w:vAlign w:val="center"/>
          </w:tcPr>
          <w:p w14:paraId="36DAD2DB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24B69">
              <w:rPr>
                <w:rFonts w:ascii="Arial" w:hAnsi="Arial" w:cs="Arial"/>
                <w:b/>
                <w:sz w:val="20"/>
                <w:szCs w:val="20"/>
              </w:rPr>
              <w:t>2.</w:t>
            </w:r>
          </w:p>
        </w:tc>
        <w:tc>
          <w:tcPr>
            <w:tcW w:w="7137" w:type="dxa"/>
            <w:vAlign w:val="center"/>
          </w:tcPr>
          <w:p w14:paraId="03D7DD0D" w14:textId="77777777" w:rsidR="000D5661" w:rsidRPr="00357064" w:rsidRDefault="000D5661" w:rsidP="00351C06">
            <w:pPr>
              <w:pStyle w:val="Standard"/>
              <w:spacing w:line="276" w:lineRule="auto"/>
              <w:ind w:right="2268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Ch</w:t>
            </w:r>
            <w:r w:rsidRPr="00357064">
              <w:rPr>
                <w:rFonts w:ascii="Arial" w:hAnsi="Arial" w:cs="Arial"/>
                <w:b/>
                <w:bCs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b/>
                <w:bCs/>
                <w:spacing w:val="1"/>
                <w:sz w:val="20"/>
                <w:szCs w:val="20"/>
              </w:rPr>
              <w:t>r</w:t>
            </w:r>
            <w:r w:rsidRPr="00357064">
              <w:rPr>
                <w:rFonts w:ascii="Arial" w:hAnsi="Arial" w:cs="Arial"/>
                <w:b/>
                <w:bCs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k</w:t>
            </w:r>
            <w:r w:rsidRPr="00357064">
              <w:rPr>
                <w:rFonts w:ascii="Arial" w:hAnsi="Arial" w:cs="Arial"/>
                <w:b/>
                <w:bCs/>
                <w:spacing w:val="-2"/>
                <w:sz w:val="20"/>
                <w:szCs w:val="20"/>
              </w:rPr>
              <w:t>t</w:t>
            </w:r>
            <w:r w:rsidRPr="00357064">
              <w:rPr>
                <w:rFonts w:ascii="Arial" w:hAnsi="Arial" w:cs="Arial"/>
                <w:b/>
                <w:bCs/>
                <w:spacing w:val="1"/>
                <w:sz w:val="20"/>
                <w:szCs w:val="20"/>
              </w:rPr>
              <w:t>e</w:t>
            </w: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r</w:t>
            </w:r>
            <w:r w:rsidRPr="00357064">
              <w:rPr>
                <w:rFonts w:ascii="Arial" w:hAnsi="Arial" w:cs="Arial"/>
                <w:b/>
                <w:bCs/>
                <w:spacing w:val="2"/>
                <w:sz w:val="20"/>
                <w:szCs w:val="20"/>
              </w:rPr>
              <w:t>y</w:t>
            </w: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s</w:t>
            </w:r>
            <w:r w:rsidRPr="00357064">
              <w:rPr>
                <w:rFonts w:ascii="Arial" w:hAnsi="Arial" w:cs="Arial"/>
                <w:b/>
                <w:bCs/>
                <w:sz w:val="20"/>
                <w:szCs w:val="20"/>
              </w:rPr>
              <w:t>t</w:t>
            </w:r>
            <w:r w:rsidRPr="00357064">
              <w:rPr>
                <w:rFonts w:ascii="Arial" w:hAnsi="Arial" w:cs="Arial"/>
                <w:b/>
                <w:bCs/>
                <w:spacing w:val="2"/>
                <w:sz w:val="20"/>
                <w:szCs w:val="20"/>
              </w:rPr>
              <w:t>y</w:t>
            </w: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k</w:t>
            </w:r>
            <w:r w:rsidRPr="00357064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 </w:t>
            </w:r>
            <w:r w:rsidRPr="00357064">
              <w:rPr>
                <w:rFonts w:ascii="Arial" w:hAnsi="Arial" w:cs="Arial"/>
                <w:b/>
                <w:bCs/>
                <w:spacing w:val="-142"/>
                <w:sz w:val="20"/>
                <w:szCs w:val="20"/>
              </w:rPr>
              <w:t xml:space="preserve"> </w:t>
            </w:r>
            <w:r w:rsidRPr="00357064">
              <w:rPr>
                <w:rFonts w:ascii="Arial" w:hAnsi="Arial" w:cs="Arial"/>
                <w:b/>
                <w:bCs/>
                <w:spacing w:val="-2"/>
                <w:sz w:val="20"/>
                <w:szCs w:val="20"/>
              </w:rPr>
              <w:t>t</w:t>
            </w:r>
            <w:r w:rsidRPr="00357064">
              <w:rPr>
                <w:rFonts w:ascii="Arial" w:hAnsi="Arial" w:cs="Arial"/>
                <w:b/>
                <w:bCs/>
                <w:spacing w:val="1"/>
                <w:sz w:val="20"/>
                <w:szCs w:val="20"/>
              </w:rPr>
              <w:t>e</w:t>
            </w: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r</w:t>
            </w:r>
            <w:r w:rsidRPr="00357064">
              <w:rPr>
                <w:rFonts w:ascii="Arial" w:hAnsi="Arial" w:cs="Arial"/>
                <w:b/>
                <w:bCs/>
                <w:spacing w:val="1"/>
                <w:sz w:val="20"/>
                <w:szCs w:val="20"/>
              </w:rPr>
              <w:t>e</w:t>
            </w: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nu</w:t>
            </w:r>
          </w:p>
        </w:tc>
        <w:tc>
          <w:tcPr>
            <w:tcW w:w="1083" w:type="dxa"/>
            <w:vAlign w:val="center"/>
          </w:tcPr>
          <w:p w14:paraId="0B47E5C3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</w:tr>
      <w:tr w:rsidR="000D5661" w:rsidRPr="00425225" w14:paraId="07F8ACC1" w14:textId="77777777" w:rsidTr="00351C06">
        <w:tc>
          <w:tcPr>
            <w:tcW w:w="1102" w:type="dxa"/>
            <w:vAlign w:val="center"/>
          </w:tcPr>
          <w:p w14:paraId="7C4CE4B1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2.1</w:t>
            </w:r>
          </w:p>
        </w:tc>
        <w:tc>
          <w:tcPr>
            <w:tcW w:w="7137" w:type="dxa"/>
            <w:vAlign w:val="center"/>
          </w:tcPr>
          <w:p w14:paraId="2CEE460D" w14:textId="77777777" w:rsidR="000D5661" w:rsidRPr="00357064" w:rsidRDefault="000D5661" w:rsidP="00351C06">
            <w:pPr>
              <w:tabs>
                <w:tab w:val="left" w:pos="709"/>
                <w:tab w:val="left" w:pos="1418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7260"/>
              </w:tabs>
              <w:autoSpaceDE w:val="0"/>
              <w:spacing w:before="16"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bCs/>
                <w:spacing w:val="1"/>
                <w:sz w:val="20"/>
                <w:szCs w:val="20"/>
              </w:rPr>
              <w:t>Stan istniejący</w:t>
            </w:r>
          </w:p>
        </w:tc>
        <w:tc>
          <w:tcPr>
            <w:tcW w:w="1083" w:type="dxa"/>
            <w:vAlign w:val="center"/>
          </w:tcPr>
          <w:p w14:paraId="4C021BFE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0D5661" w:rsidRPr="00425225" w14:paraId="59534A7D" w14:textId="77777777" w:rsidTr="00351C06">
        <w:trPr>
          <w:trHeight w:val="280"/>
        </w:trPr>
        <w:tc>
          <w:tcPr>
            <w:tcW w:w="1102" w:type="dxa"/>
            <w:vAlign w:val="center"/>
          </w:tcPr>
          <w:p w14:paraId="6A08148B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2.2.</w:t>
            </w:r>
          </w:p>
        </w:tc>
        <w:tc>
          <w:tcPr>
            <w:tcW w:w="7137" w:type="dxa"/>
            <w:vAlign w:val="center"/>
          </w:tcPr>
          <w:p w14:paraId="53090DAF" w14:textId="77777777" w:rsidR="000D5661" w:rsidRPr="00357064" w:rsidRDefault="000D5661" w:rsidP="00351C06">
            <w:pPr>
              <w:pStyle w:val="Standard"/>
              <w:tabs>
                <w:tab w:val="left" w:pos="9072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Istniejąca infrastruktura techniczna i drogowa</w:t>
            </w:r>
          </w:p>
        </w:tc>
        <w:tc>
          <w:tcPr>
            <w:tcW w:w="1083" w:type="dxa"/>
            <w:vAlign w:val="center"/>
          </w:tcPr>
          <w:p w14:paraId="1D5ECFB6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D23D0A" w:rsidRPr="00425225" w14:paraId="7DADA1C2" w14:textId="77777777" w:rsidTr="00351C06">
        <w:trPr>
          <w:trHeight w:val="280"/>
        </w:trPr>
        <w:tc>
          <w:tcPr>
            <w:tcW w:w="1102" w:type="dxa"/>
            <w:vAlign w:val="center"/>
          </w:tcPr>
          <w:p w14:paraId="606BEC7A" w14:textId="092383C5" w:rsidR="00D23D0A" w:rsidRDefault="00D23D0A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2.3.</w:t>
            </w:r>
          </w:p>
        </w:tc>
        <w:tc>
          <w:tcPr>
            <w:tcW w:w="7137" w:type="dxa"/>
            <w:vAlign w:val="center"/>
          </w:tcPr>
          <w:p w14:paraId="275BED72" w14:textId="6405DA15" w:rsidR="00D23D0A" w:rsidRPr="00357064" w:rsidRDefault="00D23D0A" w:rsidP="00351C06">
            <w:pPr>
              <w:pStyle w:val="Standard"/>
              <w:tabs>
                <w:tab w:val="left" w:pos="9072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Nasłonecznienie</w:t>
            </w:r>
          </w:p>
        </w:tc>
        <w:tc>
          <w:tcPr>
            <w:tcW w:w="1083" w:type="dxa"/>
            <w:vAlign w:val="center"/>
          </w:tcPr>
          <w:p w14:paraId="0CB10230" w14:textId="2BB34AE4" w:rsidR="00D23D0A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0D5661" w:rsidRPr="00425225" w14:paraId="77DC8B18" w14:textId="77777777" w:rsidTr="00351C06">
        <w:tc>
          <w:tcPr>
            <w:tcW w:w="1102" w:type="dxa"/>
            <w:vAlign w:val="center"/>
          </w:tcPr>
          <w:p w14:paraId="6B5D814A" w14:textId="77777777" w:rsidR="000D5661" w:rsidRPr="00C232AA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C232AA">
              <w:rPr>
                <w:rFonts w:ascii="Arial" w:hAnsi="Arial" w:cs="Arial"/>
                <w:b/>
                <w:sz w:val="20"/>
                <w:szCs w:val="20"/>
              </w:rPr>
              <w:t>3.</w:t>
            </w:r>
          </w:p>
        </w:tc>
        <w:tc>
          <w:tcPr>
            <w:tcW w:w="7137" w:type="dxa"/>
            <w:vAlign w:val="center"/>
          </w:tcPr>
          <w:p w14:paraId="7D35D297" w14:textId="078951B4" w:rsidR="000D5661" w:rsidRPr="00357064" w:rsidRDefault="000D5661" w:rsidP="00351C06">
            <w:pPr>
              <w:pStyle w:val="Standard"/>
              <w:spacing w:line="276" w:lineRule="auto"/>
              <w:ind w:right="2268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Cs/>
                <w:spacing w:val="-142"/>
                <w:sz w:val="20"/>
                <w:szCs w:val="20"/>
              </w:rPr>
              <w:t xml:space="preserve"> </w:t>
            </w: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Informacje i dane</w:t>
            </w:r>
          </w:p>
        </w:tc>
        <w:tc>
          <w:tcPr>
            <w:tcW w:w="1083" w:type="dxa"/>
            <w:vAlign w:val="center"/>
          </w:tcPr>
          <w:p w14:paraId="14DCDB7A" w14:textId="57B5F140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</w:tr>
      <w:tr w:rsidR="000D5661" w:rsidRPr="00425225" w14:paraId="0DC9E481" w14:textId="77777777" w:rsidTr="00351C06">
        <w:tc>
          <w:tcPr>
            <w:tcW w:w="1102" w:type="dxa"/>
            <w:vAlign w:val="center"/>
          </w:tcPr>
          <w:p w14:paraId="62D10543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3.1.</w:t>
            </w:r>
          </w:p>
        </w:tc>
        <w:tc>
          <w:tcPr>
            <w:tcW w:w="7137" w:type="dxa"/>
            <w:vAlign w:val="center"/>
          </w:tcPr>
          <w:p w14:paraId="07C3CAC3" w14:textId="77777777" w:rsidR="000D5661" w:rsidRPr="00357064" w:rsidRDefault="000D5661" w:rsidP="00351C06">
            <w:pPr>
              <w:tabs>
                <w:tab w:val="left" w:pos="709"/>
                <w:tab w:val="left" w:pos="1418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7260"/>
              </w:tabs>
              <w:autoSpaceDE w:val="0"/>
              <w:spacing w:before="16"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bCs/>
                <w:spacing w:val="1"/>
                <w:sz w:val="20"/>
                <w:szCs w:val="20"/>
              </w:rPr>
              <w:t>Miejscowy Plan Zagospodarowania terenu</w:t>
            </w:r>
          </w:p>
        </w:tc>
        <w:tc>
          <w:tcPr>
            <w:tcW w:w="1083" w:type="dxa"/>
            <w:vAlign w:val="center"/>
          </w:tcPr>
          <w:p w14:paraId="7D465222" w14:textId="49960991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0D5661" w:rsidRPr="00425225" w14:paraId="34AF966D" w14:textId="77777777" w:rsidTr="00351C06">
        <w:tc>
          <w:tcPr>
            <w:tcW w:w="1102" w:type="dxa"/>
            <w:vAlign w:val="center"/>
          </w:tcPr>
          <w:p w14:paraId="154FEFF9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3.2.</w:t>
            </w:r>
          </w:p>
        </w:tc>
        <w:tc>
          <w:tcPr>
            <w:tcW w:w="7137" w:type="dxa"/>
            <w:vAlign w:val="center"/>
          </w:tcPr>
          <w:p w14:paraId="36B5E565" w14:textId="77777777" w:rsidR="000D5661" w:rsidRPr="00357064" w:rsidRDefault="000D5661" w:rsidP="00351C06">
            <w:pPr>
              <w:pStyle w:val="Standard"/>
              <w:tabs>
                <w:tab w:val="left" w:pos="9072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 xml:space="preserve">Informacja dotycząca wpisu do rejestru zabytków, ochrony konserwatorskiej </w:t>
            </w:r>
            <w:r w:rsidRPr="00357064">
              <w:rPr>
                <w:rFonts w:ascii="Arial" w:hAnsi="Arial" w:cs="Arial"/>
                <w:sz w:val="20"/>
                <w:szCs w:val="20"/>
              </w:rPr>
              <w:br/>
              <w:t>i dziedzictwa kulturowego.</w:t>
            </w:r>
          </w:p>
        </w:tc>
        <w:tc>
          <w:tcPr>
            <w:tcW w:w="1083" w:type="dxa"/>
            <w:vAlign w:val="center"/>
          </w:tcPr>
          <w:p w14:paraId="7B2E2788" w14:textId="5B42ACD0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0D5661" w:rsidRPr="00425225" w14:paraId="319FB3CD" w14:textId="77777777" w:rsidTr="00351C06">
        <w:tc>
          <w:tcPr>
            <w:tcW w:w="1102" w:type="dxa"/>
            <w:vAlign w:val="center"/>
          </w:tcPr>
          <w:p w14:paraId="4F2A9D8D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3.3</w:t>
            </w:r>
          </w:p>
        </w:tc>
        <w:tc>
          <w:tcPr>
            <w:tcW w:w="7137" w:type="dxa"/>
            <w:vAlign w:val="center"/>
          </w:tcPr>
          <w:p w14:paraId="30EB0EC7" w14:textId="77777777" w:rsidR="000D5661" w:rsidRPr="00357064" w:rsidRDefault="000D5661" w:rsidP="00351C06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Informacje na temat terenu górniczego</w:t>
            </w:r>
          </w:p>
        </w:tc>
        <w:tc>
          <w:tcPr>
            <w:tcW w:w="1083" w:type="dxa"/>
            <w:vAlign w:val="center"/>
          </w:tcPr>
          <w:p w14:paraId="44A2B8FE" w14:textId="10B6ECE7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0D5661" w:rsidRPr="00425225" w14:paraId="02FAC3E6" w14:textId="77777777" w:rsidTr="00351C06">
        <w:tc>
          <w:tcPr>
            <w:tcW w:w="1102" w:type="dxa"/>
            <w:vAlign w:val="center"/>
          </w:tcPr>
          <w:p w14:paraId="56C19CE8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3.4.</w:t>
            </w:r>
          </w:p>
        </w:tc>
        <w:tc>
          <w:tcPr>
            <w:tcW w:w="7137" w:type="dxa"/>
            <w:vAlign w:val="center"/>
          </w:tcPr>
          <w:p w14:paraId="5CAD5D86" w14:textId="77777777" w:rsidR="000D5661" w:rsidRPr="00357064" w:rsidRDefault="000D5661" w:rsidP="00351C06">
            <w:pPr>
              <w:pStyle w:val="Standard"/>
              <w:tabs>
                <w:tab w:val="left" w:pos="9072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Określenie wpływu inwestycji na środowisko naturalne</w:t>
            </w:r>
          </w:p>
        </w:tc>
        <w:tc>
          <w:tcPr>
            <w:tcW w:w="1083" w:type="dxa"/>
            <w:vAlign w:val="center"/>
          </w:tcPr>
          <w:p w14:paraId="01E9D771" w14:textId="41EA6047" w:rsidR="000D5661" w:rsidRPr="00357064" w:rsidRDefault="00CB31B7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</w:t>
            </w:r>
          </w:p>
        </w:tc>
      </w:tr>
      <w:tr w:rsidR="000D5661" w:rsidRPr="00425225" w14:paraId="789DE944" w14:textId="77777777" w:rsidTr="00351C06">
        <w:tc>
          <w:tcPr>
            <w:tcW w:w="1102" w:type="dxa"/>
            <w:vAlign w:val="center"/>
          </w:tcPr>
          <w:p w14:paraId="693A0AB9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3.5</w:t>
            </w:r>
          </w:p>
        </w:tc>
        <w:tc>
          <w:tcPr>
            <w:tcW w:w="7137" w:type="dxa"/>
            <w:vAlign w:val="center"/>
          </w:tcPr>
          <w:p w14:paraId="72BA4692" w14:textId="77777777" w:rsidR="000D5661" w:rsidRPr="00357064" w:rsidRDefault="000D5661" w:rsidP="00351C06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Informacja o charakterze, cechach istniejących i przewidywanych zagrożeń dla środowiska oraz higieny i zdrowia użytkowników projektowanych obiektów budowlanych i ich otoczenia w zakresie zgodnym z przepisami odrębnymi.</w:t>
            </w:r>
          </w:p>
        </w:tc>
        <w:tc>
          <w:tcPr>
            <w:tcW w:w="1083" w:type="dxa"/>
            <w:vAlign w:val="center"/>
          </w:tcPr>
          <w:p w14:paraId="6F3252C3" w14:textId="05F518CA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</w:t>
            </w:r>
          </w:p>
        </w:tc>
      </w:tr>
      <w:tr w:rsidR="000D5661" w:rsidRPr="00425225" w14:paraId="24DF8AFD" w14:textId="77777777" w:rsidTr="00351C06">
        <w:tc>
          <w:tcPr>
            <w:tcW w:w="1102" w:type="dxa"/>
            <w:vAlign w:val="center"/>
          </w:tcPr>
          <w:p w14:paraId="5D0ABB3B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3.6.</w:t>
            </w:r>
          </w:p>
        </w:tc>
        <w:tc>
          <w:tcPr>
            <w:tcW w:w="7137" w:type="dxa"/>
            <w:vAlign w:val="center"/>
          </w:tcPr>
          <w:p w14:paraId="7FBDA511" w14:textId="77777777" w:rsidR="000D5661" w:rsidRPr="00357064" w:rsidRDefault="000D5661" w:rsidP="00351C06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Uwarunkowania związane z dostępem dla osób niepełnosprawnych oraz osób ze szczególnymi potrzebami.</w:t>
            </w:r>
          </w:p>
        </w:tc>
        <w:tc>
          <w:tcPr>
            <w:tcW w:w="1083" w:type="dxa"/>
            <w:vAlign w:val="center"/>
          </w:tcPr>
          <w:p w14:paraId="297266D4" w14:textId="012DDB97" w:rsidR="000D5661" w:rsidRPr="00357064" w:rsidRDefault="004767CF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</w:t>
            </w:r>
          </w:p>
        </w:tc>
      </w:tr>
      <w:tr w:rsidR="000D5661" w:rsidRPr="00425225" w14:paraId="166047B5" w14:textId="77777777" w:rsidTr="00351C06">
        <w:tc>
          <w:tcPr>
            <w:tcW w:w="1102" w:type="dxa"/>
            <w:vAlign w:val="center"/>
          </w:tcPr>
          <w:p w14:paraId="2EE3D9B0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3.7.</w:t>
            </w:r>
          </w:p>
        </w:tc>
        <w:tc>
          <w:tcPr>
            <w:tcW w:w="7137" w:type="dxa"/>
            <w:vAlign w:val="center"/>
          </w:tcPr>
          <w:p w14:paraId="7622FD3E" w14:textId="77777777" w:rsidR="000D5661" w:rsidRPr="00357064" w:rsidRDefault="000D5661" w:rsidP="00351C06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Dane dotyczące warunków ochrony przeciwpożarowej</w:t>
            </w:r>
          </w:p>
        </w:tc>
        <w:tc>
          <w:tcPr>
            <w:tcW w:w="1083" w:type="dxa"/>
            <w:vAlign w:val="center"/>
          </w:tcPr>
          <w:p w14:paraId="375A183A" w14:textId="31D703FF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</w:t>
            </w:r>
          </w:p>
        </w:tc>
      </w:tr>
      <w:tr w:rsidR="000D5661" w:rsidRPr="00425225" w14:paraId="2D0E932A" w14:textId="77777777" w:rsidTr="00351C06">
        <w:tc>
          <w:tcPr>
            <w:tcW w:w="1102" w:type="dxa"/>
            <w:vAlign w:val="center"/>
          </w:tcPr>
          <w:p w14:paraId="028BD3BB" w14:textId="508C17AE" w:rsidR="000D5661" w:rsidRDefault="000D5661" w:rsidP="00D23D0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</w:t>
            </w:r>
            <w:r w:rsidR="00D23D0A">
              <w:rPr>
                <w:rFonts w:ascii="Arial" w:hAnsi="Arial" w:cs="Arial"/>
                <w:sz w:val="20"/>
                <w:szCs w:val="20"/>
              </w:rPr>
              <w:t>8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137" w:type="dxa"/>
            <w:vAlign w:val="center"/>
          </w:tcPr>
          <w:p w14:paraId="49466342" w14:textId="77777777" w:rsidR="000D5661" w:rsidRPr="00357064" w:rsidRDefault="000D5661" w:rsidP="00351C06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Informacja o obszarze oddziaływania inwestycji</w:t>
            </w:r>
          </w:p>
        </w:tc>
        <w:tc>
          <w:tcPr>
            <w:tcW w:w="1083" w:type="dxa"/>
            <w:vAlign w:val="center"/>
          </w:tcPr>
          <w:p w14:paraId="2C5AA8E8" w14:textId="04722415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</w:t>
            </w:r>
          </w:p>
        </w:tc>
      </w:tr>
      <w:tr w:rsidR="000D5661" w:rsidRPr="00425225" w14:paraId="7CA9B4F5" w14:textId="77777777" w:rsidTr="00351C06">
        <w:tc>
          <w:tcPr>
            <w:tcW w:w="1102" w:type="dxa"/>
            <w:vAlign w:val="center"/>
          </w:tcPr>
          <w:p w14:paraId="10EC6461" w14:textId="77777777" w:rsidR="000D5661" w:rsidRPr="002C22FE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2C22FE"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  <w:tc>
          <w:tcPr>
            <w:tcW w:w="7137" w:type="dxa"/>
            <w:vAlign w:val="center"/>
          </w:tcPr>
          <w:p w14:paraId="57D38A45" w14:textId="77777777" w:rsidR="000D5661" w:rsidRPr="00357064" w:rsidRDefault="000D5661" w:rsidP="00351C06">
            <w:pPr>
              <w:pStyle w:val="Standard"/>
              <w:spacing w:line="276" w:lineRule="auto"/>
              <w:ind w:right="2268"/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</w:pPr>
            <w:r w:rsidRPr="00357064">
              <w:rPr>
                <w:rFonts w:ascii="Arial" w:hAnsi="Arial" w:cs="Arial"/>
                <w:bCs/>
                <w:spacing w:val="-142"/>
                <w:sz w:val="20"/>
                <w:szCs w:val="20"/>
              </w:rPr>
              <w:t xml:space="preserve"> </w:t>
            </w: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Część projektowa</w:t>
            </w:r>
          </w:p>
        </w:tc>
        <w:tc>
          <w:tcPr>
            <w:tcW w:w="1083" w:type="dxa"/>
            <w:vAlign w:val="center"/>
          </w:tcPr>
          <w:p w14:paraId="696C5946" w14:textId="2CF66AF6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</w:t>
            </w:r>
          </w:p>
        </w:tc>
      </w:tr>
      <w:tr w:rsidR="000D5661" w:rsidRPr="00425225" w14:paraId="2BB8209E" w14:textId="77777777" w:rsidTr="00351C06">
        <w:tc>
          <w:tcPr>
            <w:tcW w:w="1102" w:type="dxa"/>
            <w:vAlign w:val="center"/>
          </w:tcPr>
          <w:p w14:paraId="159015BD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4.1.</w:t>
            </w:r>
          </w:p>
        </w:tc>
        <w:tc>
          <w:tcPr>
            <w:tcW w:w="7137" w:type="dxa"/>
            <w:vAlign w:val="center"/>
          </w:tcPr>
          <w:p w14:paraId="539EBB84" w14:textId="77777777" w:rsidR="000D5661" w:rsidRPr="00357064" w:rsidRDefault="000D5661" w:rsidP="00351C06">
            <w:pPr>
              <w:pStyle w:val="Standard"/>
              <w:tabs>
                <w:tab w:val="left" w:pos="7037"/>
              </w:tabs>
              <w:spacing w:before="26" w:line="276" w:lineRule="auto"/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 xml:space="preserve">Stan </w:t>
            </w:r>
            <w:r w:rsidRPr="00357064">
              <w:rPr>
                <w:rFonts w:ascii="Arial" w:hAnsi="Arial" w:cs="Arial"/>
                <w:spacing w:val="-68"/>
                <w:sz w:val="20"/>
                <w:szCs w:val="20"/>
              </w:rPr>
              <w:t xml:space="preserve"> </w:t>
            </w:r>
            <w:r w:rsidRPr="00357064">
              <w:rPr>
                <w:rFonts w:ascii="Arial" w:hAnsi="Arial" w:cs="Arial"/>
                <w:sz w:val="20"/>
                <w:szCs w:val="20"/>
              </w:rPr>
              <w:t>p</w:t>
            </w:r>
            <w:r w:rsidRPr="00357064">
              <w:rPr>
                <w:rFonts w:ascii="Arial" w:hAnsi="Arial" w:cs="Arial"/>
                <w:spacing w:val="1"/>
                <w:sz w:val="20"/>
                <w:szCs w:val="20"/>
              </w:rPr>
              <w:t>r</w:t>
            </w:r>
            <w:r w:rsidRPr="00357064">
              <w:rPr>
                <w:rFonts w:ascii="Arial" w:hAnsi="Arial" w:cs="Arial"/>
                <w:sz w:val="20"/>
                <w:szCs w:val="20"/>
              </w:rPr>
              <w:t>oj</w:t>
            </w:r>
            <w:r w:rsidRPr="00357064">
              <w:rPr>
                <w:rFonts w:ascii="Arial" w:hAnsi="Arial" w:cs="Arial"/>
                <w:spacing w:val="2"/>
                <w:sz w:val="20"/>
                <w:szCs w:val="20"/>
              </w:rPr>
              <w:t>e</w:t>
            </w:r>
            <w:r w:rsidRPr="00357064">
              <w:rPr>
                <w:rFonts w:ascii="Arial" w:hAnsi="Arial" w:cs="Arial"/>
                <w:sz w:val="20"/>
                <w:szCs w:val="20"/>
              </w:rPr>
              <w:t>k</w:t>
            </w:r>
            <w:r w:rsidRPr="00357064">
              <w:rPr>
                <w:rFonts w:ascii="Arial" w:hAnsi="Arial" w:cs="Arial"/>
                <w:spacing w:val="2"/>
                <w:sz w:val="20"/>
                <w:szCs w:val="20"/>
              </w:rPr>
              <w:t>t</w:t>
            </w:r>
            <w:r w:rsidRPr="00357064">
              <w:rPr>
                <w:rFonts w:ascii="Arial" w:hAnsi="Arial" w:cs="Arial"/>
                <w:sz w:val="20"/>
                <w:szCs w:val="20"/>
              </w:rPr>
              <w:t>ow</w:t>
            </w:r>
            <w:r w:rsidRPr="00357064">
              <w:rPr>
                <w:rFonts w:ascii="Arial" w:hAnsi="Arial" w:cs="Arial"/>
                <w:spacing w:val="2"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spacing w:val="-2"/>
                <w:sz w:val="20"/>
                <w:szCs w:val="20"/>
              </w:rPr>
              <w:t>n</w:t>
            </w:r>
            <w:r w:rsidRPr="00357064">
              <w:rPr>
                <w:rFonts w:ascii="Arial" w:hAnsi="Arial" w:cs="Arial"/>
                <w:sz w:val="20"/>
                <w:szCs w:val="20"/>
              </w:rPr>
              <w:t>y</w:t>
            </w:r>
          </w:p>
        </w:tc>
        <w:tc>
          <w:tcPr>
            <w:tcW w:w="1083" w:type="dxa"/>
            <w:vAlign w:val="center"/>
          </w:tcPr>
          <w:p w14:paraId="0B8C9837" w14:textId="798CE33C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</w:t>
            </w:r>
          </w:p>
        </w:tc>
      </w:tr>
      <w:tr w:rsidR="000D5661" w:rsidRPr="00425225" w14:paraId="1E36D11D" w14:textId="77777777" w:rsidTr="00351C06">
        <w:tc>
          <w:tcPr>
            <w:tcW w:w="1102" w:type="dxa"/>
            <w:vAlign w:val="center"/>
          </w:tcPr>
          <w:p w14:paraId="18AF825E" w14:textId="126E3701" w:rsidR="000D5661" w:rsidRDefault="000D5661" w:rsidP="00D23D0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</w:t>
            </w:r>
            <w:r w:rsidR="00D23D0A">
              <w:rPr>
                <w:rFonts w:ascii="Arial" w:hAnsi="Arial" w:cs="Arial"/>
                <w:sz w:val="20"/>
                <w:szCs w:val="20"/>
              </w:rPr>
              <w:t>2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137" w:type="dxa"/>
            <w:vAlign w:val="center"/>
          </w:tcPr>
          <w:p w14:paraId="20290ABF" w14:textId="77777777" w:rsidR="000D5661" w:rsidRPr="00357064" w:rsidRDefault="000D5661" w:rsidP="00351C06">
            <w:pPr>
              <w:pStyle w:val="Standard"/>
              <w:spacing w:before="21" w:line="276" w:lineRule="auto"/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</w:pPr>
            <w:r w:rsidRPr="00357064">
              <w:rPr>
                <w:rFonts w:ascii="Arial" w:hAnsi="Arial" w:cs="Arial"/>
                <w:spacing w:val="-1"/>
                <w:sz w:val="20"/>
                <w:szCs w:val="20"/>
              </w:rPr>
              <w:t>D</w:t>
            </w:r>
            <w:r w:rsidRPr="00357064">
              <w:rPr>
                <w:rFonts w:ascii="Arial" w:hAnsi="Arial" w:cs="Arial"/>
                <w:spacing w:val="1"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spacing w:val="-2"/>
                <w:sz w:val="20"/>
                <w:szCs w:val="20"/>
              </w:rPr>
              <w:t>n</w:t>
            </w:r>
            <w:r w:rsidRPr="00357064">
              <w:rPr>
                <w:rFonts w:ascii="Arial" w:hAnsi="Arial" w:cs="Arial"/>
                <w:sz w:val="20"/>
                <w:szCs w:val="20"/>
              </w:rPr>
              <w:t xml:space="preserve">e </w:t>
            </w:r>
            <w:r w:rsidRPr="00357064">
              <w:rPr>
                <w:rFonts w:ascii="Arial" w:hAnsi="Arial" w:cs="Arial"/>
                <w:spacing w:val="-75"/>
                <w:sz w:val="20"/>
                <w:szCs w:val="20"/>
              </w:rPr>
              <w:t xml:space="preserve"> </w:t>
            </w:r>
            <w:r w:rsidRPr="00357064">
              <w:rPr>
                <w:rFonts w:ascii="Arial" w:hAnsi="Arial" w:cs="Arial"/>
                <w:spacing w:val="1"/>
                <w:sz w:val="20"/>
                <w:szCs w:val="20"/>
              </w:rPr>
              <w:t>li</w:t>
            </w:r>
            <w:r w:rsidRPr="00357064">
              <w:rPr>
                <w:rFonts w:ascii="Arial" w:hAnsi="Arial" w:cs="Arial"/>
                <w:spacing w:val="-1"/>
                <w:sz w:val="20"/>
                <w:szCs w:val="20"/>
              </w:rPr>
              <w:t>c</w:t>
            </w:r>
            <w:r w:rsidRPr="00357064">
              <w:rPr>
                <w:rFonts w:ascii="Arial" w:hAnsi="Arial" w:cs="Arial"/>
                <w:spacing w:val="1"/>
                <w:sz w:val="20"/>
                <w:szCs w:val="20"/>
              </w:rPr>
              <w:t>z</w:t>
            </w:r>
            <w:r w:rsidRPr="00357064">
              <w:rPr>
                <w:rFonts w:ascii="Arial" w:hAnsi="Arial" w:cs="Arial"/>
                <w:sz w:val="20"/>
                <w:szCs w:val="20"/>
              </w:rPr>
              <w:t>bo</w:t>
            </w:r>
            <w:r w:rsidRPr="00357064">
              <w:rPr>
                <w:rFonts w:ascii="Arial" w:hAnsi="Arial" w:cs="Arial"/>
                <w:spacing w:val="-3"/>
                <w:sz w:val="20"/>
                <w:szCs w:val="20"/>
              </w:rPr>
              <w:t>w</w:t>
            </w:r>
            <w:r w:rsidRPr="00357064">
              <w:rPr>
                <w:rFonts w:ascii="Arial" w:hAnsi="Arial" w:cs="Arial"/>
                <w:spacing w:val="1"/>
                <w:sz w:val="20"/>
                <w:szCs w:val="20"/>
              </w:rPr>
              <w:t>e</w:t>
            </w:r>
          </w:p>
        </w:tc>
        <w:tc>
          <w:tcPr>
            <w:tcW w:w="1083" w:type="dxa"/>
            <w:vAlign w:val="center"/>
          </w:tcPr>
          <w:p w14:paraId="618DF682" w14:textId="65B9F351" w:rsidR="000D5661" w:rsidRPr="00357064" w:rsidRDefault="00D23D0A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1</w:t>
            </w:r>
            <w:r w:rsidR="00253DA2"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0D5661" w:rsidRPr="00425225" w14:paraId="3199B18C" w14:textId="77777777" w:rsidTr="00351C06">
        <w:tc>
          <w:tcPr>
            <w:tcW w:w="1102" w:type="dxa"/>
            <w:vAlign w:val="center"/>
          </w:tcPr>
          <w:p w14:paraId="380110FD" w14:textId="49AC600E" w:rsidR="000D5661" w:rsidRDefault="00D23D0A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4.3</w:t>
            </w:r>
            <w:r w:rsidR="000D5661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137" w:type="dxa"/>
            <w:vAlign w:val="center"/>
          </w:tcPr>
          <w:p w14:paraId="1BF59061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pacing w:val="-75"/>
                <w:sz w:val="20"/>
                <w:szCs w:val="20"/>
              </w:rPr>
              <w:t xml:space="preserve"> </w:t>
            </w:r>
            <w:r w:rsidRPr="00357064">
              <w:rPr>
                <w:rFonts w:ascii="Arial" w:hAnsi="Arial" w:cs="Arial"/>
                <w:spacing w:val="-1"/>
                <w:sz w:val="20"/>
                <w:szCs w:val="20"/>
              </w:rPr>
              <w:t>Wykaz obiektów małej architektury</w:t>
            </w:r>
          </w:p>
        </w:tc>
        <w:tc>
          <w:tcPr>
            <w:tcW w:w="1083" w:type="dxa"/>
            <w:vAlign w:val="center"/>
          </w:tcPr>
          <w:p w14:paraId="36B0A43E" w14:textId="228C17EA" w:rsidR="000D5661" w:rsidRPr="00357064" w:rsidRDefault="00D23D0A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1</w:t>
            </w:r>
            <w:r w:rsidR="00253DA2"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0A3742" w:rsidRPr="00425225" w14:paraId="0EFA6EDD" w14:textId="77777777" w:rsidTr="00351C06">
        <w:tc>
          <w:tcPr>
            <w:tcW w:w="1102" w:type="dxa"/>
            <w:vAlign w:val="center"/>
          </w:tcPr>
          <w:p w14:paraId="703D0539" w14:textId="385D3F57" w:rsidR="000A3742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</w:t>
            </w:r>
            <w:r w:rsidR="008152B9">
              <w:rPr>
                <w:rFonts w:ascii="Arial" w:hAnsi="Arial" w:cs="Arial"/>
                <w:sz w:val="20"/>
                <w:szCs w:val="20"/>
              </w:rPr>
              <w:t>4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137" w:type="dxa"/>
            <w:vAlign w:val="center"/>
          </w:tcPr>
          <w:p w14:paraId="6FFE52D7" w14:textId="77777777" w:rsidR="000A3742" w:rsidRPr="00357064" w:rsidRDefault="000A3742" w:rsidP="000A3742">
            <w:pPr>
              <w:pStyle w:val="Standard"/>
              <w:spacing w:line="276" w:lineRule="auto"/>
              <w:ind w:right="79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bCs/>
                <w:spacing w:val="-1"/>
                <w:sz w:val="20"/>
                <w:szCs w:val="20"/>
              </w:rPr>
              <w:t>Ch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bCs/>
                <w:spacing w:val="1"/>
                <w:sz w:val="20"/>
                <w:szCs w:val="20"/>
              </w:rPr>
              <w:t>r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bCs/>
                <w:spacing w:val="-1"/>
                <w:sz w:val="20"/>
                <w:szCs w:val="20"/>
              </w:rPr>
              <w:t>k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t</w:t>
            </w:r>
            <w:r w:rsidRPr="00357064">
              <w:rPr>
                <w:rFonts w:ascii="Arial" w:hAnsi="Arial" w:cs="Arial"/>
                <w:bCs/>
                <w:spacing w:val="-1"/>
                <w:sz w:val="20"/>
                <w:szCs w:val="20"/>
              </w:rPr>
              <w:t>e</w:t>
            </w:r>
            <w:r w:rsidRPr="00357064">
              <w:rPr>
                <w:rFonts w:ascii="Arial" w:hAnsi="Arial" w:cs="Arial"/>
                <w:bCs/>
                <w:spacing w:val="1"/>
                <w:sz w:val="20"/>
                <w:szCs w:val="20"/>
              </w:rPr>
              <w:t>r</w:t>
            </w:r>
            <w:r w:rsidRPr="00357064">
              <w:rPr>
                <w:rFonts w:ascii="Arial" w:hAnsi="Arial" w:cs="Arial"/>
                <w:bCs/>
                <w:spacing w:val="2"/>
                <w:sz w:val="20"/>
                <w:szCs w:val="20"/>
              </w:rPr>
              <w:t>y</w:t>
            </w:r>
            <w:r w:rsidRPr="00357064">
              <w:rPr>
                <w:rFonts w:ascii="Arial" w:hAnsi="Arial" w:cs="Arial"/>
                <w:bCs/>
                <w:spacing w:val="-1"/>
                <w:sz w:val="20"/>
                <w:szCs w:val="20"/>
              </w:rPr>
              <w:t>s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ty</w:t>
            </w:r>
            <w:r w:rsidRPr="00357064">
              <w:rPr>
                <w:rFonts w:ascii="Arial" w:hAnsi="Arial" w:cs="Arial"/>
                <w:bCs/>
                <w:spacing w:val="-1"/>
                <w:sz w:val="20"/>
                <w:szCs w:val="20"/>
              </w:rPr>
              <w:t>k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 xml:space="preserve">a nawierzchni </w:t>
            </w:r>
          </w:p>
        </w:tc>
        <w:tc>
          <w:tcPr>
            <w:tcW w:w="1083" w:type="dxa"/>
            <w:vAlign w:val="center"/>
          </w:tcPr>
          <w:p w14:paraId="0ABCFB1E" w14:textId="71E1EC27" w:rsidR="000A3742" w:rsidRPr="00357064" w:rsidRDefault="009E07A0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</w:t>
            </w:r>
          </w:p>
        </w:tc>
      </w:tr>
      <w:tr w:rsidR="003D7CEF" w:rsidRPr="00425225" w14:paraId="0225A156" w14:textId="77777777" w:rsidTr="00351C06">
        <w:tc>
          <w:tcPr>
            <w:tcW w:w="1102" w:type="dxa"/>
            <w:vAlign w:val="center"/>
          </w:tcPr>
          <w:p w14:paraId="5E1E921A" w14:textId="10BB1957" w:rsidR="003D7CEF" w:rsidRDefault="003D7CEF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4.5.</w:t>
            </w:r>
          </w:p>
        </w:tc>
        <w:tc>
          <w:tcPr>
            <w:tcW w:w="7137" w:type="dxa"/>
            <w:vAlign w:val="center"/>
          </w:tcPr>
          <w:p w14:paraId="55D7E6A8" w14:textId="2084125C" w:rsidR="003D7CEF" w:rsidRPr="00357064" w:rsidRDefault="003D7CEF" w:rsidP="000A3742">
            <w:pPr>
              <w:pStyle w:val="Standard"/>
              <w:spacing w:line="276" w:lineRule="auto"/>
              <w:ind w:right="79"/>
              <w:rPr>
                <w:rFonts w:ascii="Arial" w:hAnsi="Arial" w:cs="Arial"/>
                <w:bCs/>
                <w:spacing w:val="-1"/>
                <w:sz w:val="20"/>
                <w:szCs w:val="20"/>
              </w:rPr>
            </w:pPr>
            <w:r>
              <w:rPr>
                <w:rFonts w:ascii="Arial" w:hAnsi="Arial" w:cs="Arial"/>
                <w:bCs/>
                <w:spacing w:val="-1"/>
                <w:sz w:val="20"/>
                <w:szCs w:val="20"/>
              </w:rPr>
              <w:t>Charakterystyka terenów zielonych</w:t>
            </w:r>
          </w:p>
        </w:tc>
        <w:tc>
          <w:tcPr>
            <w:tcW w:w="1083" w:type="dxa"/>
            <w:vAlign w:val="center"/>
          </w:tcPr>
          <w:p w14:paraId="56B8947F" w14:textId="5DB9FAEB" w:rsidR="003D7CEF" w:rsidRDefault="00CB31B7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</w:t>
            </w:r>
          </w:p>
        </w:tc>
      </w:tr>
      <w:tr w:rsidR="000A3742" w:rsidRPr="00425225" w14:paraId="2BE0C3A9" w14:textId="77777777" w:rsidTr="00351C06">
        <w:tc>
          <w:tcPr>
            <w:tcW w:w="1102" w:type="dxa"/>
            <w:vAlign w:val="center"/>
          </w:tcPr>
          <w:p w14:paraId="11D1BD0C" w14:textId="085825F0" w:rsidR="000A3742" w:rsidRPr="00300721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5.</w:t>
            </w:r>
          </w:p>
        </w:tc>
        <w:tc>
          <w:tcPr>
            <w:tcW w:w="7137" w:type="dxa"/>
            <w:vAlign w:val="center"/>
          </w:tcPr>
          <w:p w14:paraId="364E1EB9" w14:textId="77777777" w:rsidR="000A3742" w:rsidRPr="00357064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b/>
                <w:bCs/>
                <w:spacing w:val="-142"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bCs/>
                <w:spacing w:val="-142"/>
                <w:sz w:val="20"/>
                <w:szCs w:val="20"/>
              </w:rPr>
              <w:t xml:space="preserve"> </w:t>
            </w:r>
            <w:r w:rsidRPr="00357064">
              <w:rPr>
                <w:rFonts w:ascii="Arial" w:hAnsi="Arial" w:cs="Arial"/>
                <w:b/>
                <w:sz w:val="20"/>
                <w:szCs w:val="20"/>
              </w:rPr>
              <w:t>Zakres robót oraz kolejność realizacji</w:t>
            </w:r>
          </w:p>
        </w:tc>
        <w:tc>
          <w:tcPr>
            <w:tcW w:w="1083" w:type="dxa"/>
            <w:vAlign w:val="center"/>
          </w:tcPr>
          <w:p w14:paraId="6DFD5CDF" w14:textId="05A4DDA5" w:rsidR="000A3742" w:rsidRPr="00357064" w:rsidRDefault="009E07A0" w:rsidP="000A3742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17</w:t>
            </w:r>
            <w:bookmarkStart w:id="0" w:name="_GoBack"/>
            <w:bookmarkEnd w:id="0"/>
          </w:p>
        </w:tc>
      </w:tr>
      <w:tr w:rsidR="000A3742" w:rsidRPr="00425225" w14:paraId="7D316DFE" w14:textId="77777777" w:rsidTr="00351C06">
        <w:tc>
          <w:tcPr>
            <w:tcW w:w="1102" w:type="dxa"/>
            <w:vAlign w:val="center"/>
          </w:tcPr>
          <w:p w14:paraId="15F3EEF4" w14:textId="6F6B27E1" w:rsidR="000A3742" w:rsidRPr="002C22FE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  <w:r w:rsidRPr="002C22FE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  <w:tc>
          <w:tcPr>
            <w:tcW w:w="7137" w:type="dxa"/>
            <w:vAlign w:val="center"/>
          </w:tcPr>
          <w:p w14:paraId="4A22C402" w14:textId="4AAB3E5E" w:rsidR="000A3742" w:rsidRPr="00357064" w:rsidRDefault="000A3742" w:rsidP="00170705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bCs/>
                <w:spacing w:val="-142"/>
                <w:sz w:val="20"/>
                <w:szCs w:val="20"/>
              </w:rPr>
              <w:t xml:space="preserve"> </w:t>
            </w:r>
            <w:r w:rsidRPr="00357064">
              <w:rPr>
                <w:rFonts w:ascii="Arial" w:hAnsi="Arial" w:cs="Arial"/>
                <w:b/>
                <w:sz w:val="20"/>
                <w:szCs w:val="20"/>
              </w:rPr>
              <w:t xml:space="preserve">PROJEKT </w:t>
            </w:r>
            <w:r w:rsidR="00170705">
              <w:rPr>
                <w:rFonts w:ascii="Arial" w:hAnsi="Arial" w:cs="Arial"/>
                <w:b/>
                <w:sz w:val="20"/>
                <w:szCs w:val="20"/>
              </w:rPr>
              <w:t>TECHNICZNY</w:t>
            </w:r>
            <w:r w:rsidRPr="00357064">
              <w:rPr>
                <w:rFonts w:ascii="Arial" w:hAnsi="Arial" w:cs="Arial"/>
                <w:b/>
                <w:sz w:val="20"/>
                <w:szCs w:val="20"/>
              </w:rPr>
              <w:t xml:space="preserve"> – CZĘŚĆ GRAFICZNA</w:t>
            </w:r>
          </w:p>
        </w:tc>
        <w:tc>
          <w:tcPr>
            <w:tcW w:w="1083" w:type="dxa"/>
            <w:vAlign w:val="center"/>
          </w:tcPr>
          <w:p w14:paraId="32C65180" w14:textId="14C965EB" w:rsidR="000A3742" w:rsidRPr="00357064" w:rsidRDefault="00CB31B7" w:rsidP="000A3742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19</w:t>
            </w:r>
          </w:p>
        </w:tc>
      </w:tr>
      <w:tr w:rsidR="000A3742" w:rsidRPr="00425225" w14:paraId="30BB896F" w14:textId="77777777" w:rsidTr="00351C06">
        <w:tc>
          <w:tcPr>
            <w:tcW w:w="1102" w:type="dxa"/>
            <w:vAlign w:val="center"/>
          </w:tcPr>
          <w:p w14:paraId="6C55A8F3" w14:textId="439AF1FA" w:rsidR="000A3742" w:rsidRPr="002973F7" w:rsidRDefault="00170705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AR.P</w:t>
            </w:r>
            <w:r w:rsidR="000A3742">
              <w:rPr>
                <w:rFonts w:ascii="Arial" w:hAnsi="Arial" w:cs="Arial"/>
                <w:sz w:val="20"/>
                <w:szCs w:val="20"/>
              </w:rPr>
              <w:t>T.0</w:t>
            </w:r>
          </w:p>
        </w:tc>
        <w:tc>
          <w:tcPr>
            <w:tcW w:w="7137" w:type="dxa"/>
            <w:vAlign w:val="center"/>
          </w:tcPr>
          <w:p w14:paraId="2D3F5FE6" w14:textId="77777777" w:rsidR="000A3742" w:rsidRPr="00357064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Mapa do celów projektowych – skala 1:500</w:t>
            </w:r>
          </w:p>
        </w:tc>
        <w:tc>
          <w:tcPr>
            <w:tcW w:w="1083" w:type="dxa"/>
            <w:vAlign w:val="center"/>
          </w:tcPr>
          <w:p w14:paraId="734ECA80" w14:textId="7821C18C" w:rsidR="000A3742" w:rsidRPr="00357064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2</w:t>
            </w:r>
            <w:r w:rsidR="00CB31B7"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0A3742" w14:paraId="34D4E344" w14:textId="77777777" w:rsidTr="00351C06">
        <w:tc>
          <w:tcPr>
            <w:tcW w:w="1102" w:type="dxa"/>
            <w:vAlign w:val="center"/>
          </w:tcPr>
          <w:p w14:paraId="259447C2" w14:textId="3CE9E22B" w:rsidR="000A3742" w:rsidRPr="002973F7" w:rsidRDefault="00170705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AR.P</w:t>
            </w:r>
            <w:r w:rsidR="000A3742">
              <w:rPr>
                <w:rFonts w:ascii="Arial" w:hAnsi="Arial" w:cs="Arial"/>
                <w:sz w:val="20"/>
                <w:szCs w:val="20"/>
              </w:rPr>
              <w:t>T.1</w:t>
            </w:r>
          </w:p>
        </w:tc>
        <w:tc>
          <w:tcPr>
            <w:tcW w:w="7137" w:type="dxa"/>
            <w:vAlign w:val="center"/>
          </w:tcPr>
          <w:p w14:paraId="4491AE8D" w14:textId="77777777" w:rsidR="000A3742" w:rsidRPr="00357064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Projekt zagospodarowania terenu – część graficzna – skala 1:500</w:t>
            </w:r>
          </w:p>
        </w:tc>
        <w:tc>
          <w:tcPr>
            <w:tcW w:w="1083" w:type="dxa"/>
            <w:vAlign w:val="center"/>
          </w:tcPr>
          <w:p w14:paraId="23E21F3B" w14:textId="3F5EE748" w:rsidR="000A3742" w:rsidRPr="00357064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2</w:t>
            </w:r>
            <w:r w:rsidR="00CB31B7">
              <w:rPr>
                <w:rFonts w:ascii="Arial" w:hAnsi="Arial" w:cs="Arial"/>
                <w:sz w:val="20"/>
                <w:szCs w:val="20"/>
              </w:rPr>
              <w:t>1</w:t>
            </w:r>
          </w:p>
        </w:tc>
      </w:tr>
      <w:tr w:rsidR="000A3742" w14:paraId="4B98ED15" w14:textId="77777777" w:rsidTr="00351C06">
        <w:tc>
          <w:tcPr>
            <w:tcW w:w="1102" w:type="dxa"/>
            <w:vAlign w:val="center"/>
          </w:tcPr>
          <w:p w14:paraId="661F7075" w14:textId="6C5A6A8E" w:rsidR="000A3742" w:rsidRPr="002973F7" w:rsidRDefault="00170705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AR.P</w:t>
            </w:r>
            <w:r w:rsidR="000A3742">
              <w:rPr>
                <w:rFonts w:ascii="Arial" w:hAnsi="Arial" w:cs="Arial"/>
                <w:sz w:val="20"/>
                <w:szCs w:val="20"/>
              </w:rPr>
              <w:t>T.2</w:t>
            </w:r>
          </w:p>
        </w:tc>
        <w:tc>
          <w:tcPr>
            <w:tcW w:w="7137" w:type="dxa"/>
            <w:vAlign w:val="center"/>
          </w:tcPr>
          <w:p w14:paraId="5F2A20A7" w14:textId="1D866EFA" w:rsidR="000A3742" w:rsidRPr="00357064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Rzut obiektów</w:t>
            </w:r>
            <w:r w:rsidR="009E07A0">
              <w:rPr>
                <w:rFonts w:ascii="Arial" w:hAnsi="Arial" w:cs="Arial"/>
                <w:sz w:val="20"/>
                <w:szCs w:val="20"/>
              </w:rPr>
              <w:t xml:space="preserve"> małej architektury – skala 1:20</w:t>
            </w:r>
            <w:r w:rsidRPr="00357064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1083" w:type="dxa"/>
            <w:vAlign w:val="center"/>
          </w:tcPr>
          <w:p w14:paraId="6E3392F0" w14:textId="21BBAAC8" w:rsidR="000A3742" w:rsidRPr="00357064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2</w:t>
            </w:r>
            <w:r w:rsidR="00CB31B7">
              <w:rPr>
                <w:rFonts w:ascii="Arial" w:hAnsi="Arial" w:cs="Arial"/>
                <w:sz w:val="20"/>
                <w:szCs w:val="20"/>
              </w:rPr>
              <w:t>2</w:t>
            </w:r>
          </w:p>
        </w:tc>
      </w:tr>
      <w:tr w:rsidR="00183D35" w14:paraId="6155DF0F" w14:textId="77777777" w:rsidTr="00351C06">
        <w:tc>
          <w:tcPr>
            <w:tcW w:w="1102" w:type="dxa"/>
            <w:vAlign w:val="center"/>
          </w:tcPr>
          <w:p w14:paraId="7C36C409" w14:textId="77777777" w:rsidR="00183D35" w:rsidRDefault="00183D35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137" w:type="dxa"/>
            <w:vAlign w:val="center"/>
          </w:tcPr>
          <w:p w14:paraId="5C0B8C92" w14:textId="0B63C46A" w:rsidR="00183D35" w:rsidRPr="00357064" w:rsidRDefault="00183D35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Wizualizacje</w:t>
            </w:r>
          </w:p>
        </w:tc>
        <w:tc>
          <w:tcPr>
            <w:tcW w:w="1083" w:type="dxa"/>
            <w:vAlign w:val="center"/>
          </w:tcPr>
          <w:p w14:paraId="421CAE42" w14:textId="325E8D33" w:rsidR="00183D35" w:rsidRPr="00357064" w:rsidRDefault="00183D35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</w:t>
            </w:r>
            <w:r w:rsidR="00CB31B7"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</w:tbl>
    <w:p w14:paraId="5948CD8A" w14:textId="77777777" w:rsidR="000D5661" w:rsidRDefault="000D5661" w:rsidP="000D5661">
      <w:pPr>
        <w:spacing w:line="360" w:lineRule="auto"/>
        <w:rPr>
          <w:rFonts w:ascii="Arial" w:hAnsi="Arial" w:cs="Arial"/>
        </w:rPr>
      </w:pPr>
    </w:p>
    <w:p w14:paraId="28981770" w14:textId="77777777" w:rsidR="000D5661" w:rsidRDefault="000D5661" w:rsidP="000D5661">
      <w:pPr>
        <w:spacing w:line="360" w:lineRule="auto"/>
        <w:rPr>
          <w:rFonts w:ascii="Arial" w:hAnsi="Arial" w:cs="Arial"/>
        </w:rPr>
      </w:pPr>
    </w:p>
    <w:p w14:paraId="682430D5" w14:textId="77777777" w:rsidR="00AC2FA7" w:rsidRDefault="00AC2FA7" w:rsidP="000D5661">
      <w:pPr>
        <w:spacing w:line="360" w:lineRule="auto"/>
        <w:rPr>
          <w:rFonts w:ascii="Arial" w:hAnsi="Arial" w:cs="Arial"/>
        </w:rPr>
      </w:pPr>
    </w:p>
    <w:p w14:paraId="0E8F6573" w14:textId="04D92EF3" w:rsidR="00AC2FA7" w:rsidRPr="00424D0F" w:rsidRDefault="000D5661" w:rsidP="00AC2FA7">
      <w:pPr>
        <w:spacing w:line="360" w:lineRule="auto"/>
        <w:rPr>
          <w:rFonts w:ascii="Arial" w:hAnsi="Arial" w:cs="Arial"/>
          <w:sz w:val="24"/>
        </w:rPr>
      </w:pPr>
      <w:r>
        <w:rPr>
          <w:rFonts w:ascii="Arial" w:hAnsi="Arial" w:cs="Arial"/>
        </w:rPr>
        <w:br/>
      </w:r>
    </w:p>
    <w:p w14:paraId="2E339610" w14:textId="77777777" w:rsidR="00AC2FA7" w:rsidRDefault="00AC2FA7" w:rsidP="00AC2FA7">
      <w:pPr>
        <w:spacing w:line="360" w:lineRule="auto"/>
        <w:rPr>
          <w:rFonts w:ascii="Arial" w:hAnsi="Arial" w:cs="Arial"/>
        </w:rPr>
      </w:pPr>
    </w:p>
    <w:p w14:paraId="0C10C0E0" w14:textId="4A7E0D02" w:rsidR="00AC2FA7" w:rsidRDefault="00AC2FA7" w:rsidP="00AC2FA7">
      <w:pPr>
        <w:pStyle w:val="Standard"/>
        <w:spacing w:line="360" w:lineRule="auto"/>
        <w:jc w:val="right"/>
        <w:rPr>
          <w:rFonts w:ascii="Arial" w:hAnsi="Arial" w:cs="Arial"/>
          <w:bCs/>
          <w:spacing w:val="10"/>
          <w:sz w:val="22"/>
          <w:szCs w:val="22"/>
        </w:rPr>
      </w:pPr>
      <w:r w:rsidRPr="00226588">
        <w:rPr>
          <w:rFonts w:ascii="Arial" w:hAnsi="Arial" w:cs="Arial"/>
          <w:bCs/>
          <w:spacing w:val="10"/>
          <w:sz w:val="22"/>
          <w:szCs w:val="22"/>
        </w:rPr>
        <w:t xml:space="preserve">Kraków dn. </w:t>
      </w:r>
      <w:r w:rsidR="00944634">
        <w:rPr>
          <w:rFonts w:ascii="Arial" w:hAnsi="Arial" w:cs="Arial"/>
          <w:bCs/>
          <w:spacing w:val="10"/>
          <w:sz w:val="22"/>
          <w:szCs w:val="22"/>
        </w:rPr>
        <w:t>1</w:t>
      </w:r>
      <w:r w:rsidR="00C87507">
        <w:rPr>
          <w:rFonts w:ascii="Arial" w:hAnsi="Arial" w:cs="Arial"/>
          <w:bCs/>
          <w:spacing w:val="10"/>
          <w:sz w:val="22"/>
          <w:szCs w:val="22"/>
        </w:rPr>
        <w:t>9</w:t>
      </w:r>
      <w:r w:rsidR="00C51BBC">
        <w:rPr>
          <w:rFonts w:ascii="Arial" w:hAnsi="Arial" w:cs="Arial"/>
          <w:bCs/>
          <w:spacing w:val="10"/>
          <w:sz w:val="22"/>
          <w:szCs w:val="22"/>
        </w:rPr>
        <w:t>.0</w:t>
      </w:r>
      <w:r w:rsidR="00944634">
        <w:rPr>
          <w:rFonts w:ascii="Arial" w:hAnsi="Arial" w:cs="Arial"/>
          <w:bCs/>
          <w:spacing w:val="10"/>
          <w:sz w:val="22"/>
          <w:szCs w:val="22"/>
        </w:rPr>
        <w:t>9</w:t>
      </w:r>
      <w:r w:rsidR="00C51BBC">
        <w:rPr>
          <w:rFonts w:ascii="Arial" w:hAnsi="Arial" w:cs="Arial"/>
          <w:bCs/>
          <w:spacing w:val="10"/>
          <w:sz w:val="22"/>
          <w:szCs w:val="22"/>
        </w:rPr>
        <w:t>.2025</w:t>
      </w:r>
    </w:p>
    <w:p w14:paraId="79C41BC7" w14:textId="77777777" w:rsidR="00AC2FA7" w:rsidRDefault="00AC2FA7" w:rsidP="00AC2FA7">
      <w:pPr>
        <w:pStyle w:val="Standard"/>
        <w:spacing w:line="360" w:lineRule="auto"/>
        <w:jc w:val="right"/>
        <w:rPr>
          <w:rFonts w:ascii="Arial" w:hAnsi="Arial" w:cs="Arial"/>
          <w:bCs/>
          <w:spacing w:val="10"/>
          <w:sz w:val="22"/>
          <w:szCs w:val="22"/>
        </w:rPr>
      </w:pPr>
    </w:p>
    <w:p w14:paraId="736A894A" w14:textId="77777777" w:rsidR="00AC2FA7" w:rsidRPr="00226588" w:rsidRDefault="00AC2FA7" w:rsidP="00AC2FA7">
      <w:pPr>
        <w:pStyle w:val="Standard"/>
        <w:spacing w:line="360" w:lineRule="auto"/>
        <w:jc w:val="right"/>
        <w:rPr>
          <w:rFonts w:ascii="Arial" w:hAnsi="Arial" w:cs="Arial"/>
          <w:bCs/>
          <w:spacing w:val="10"/>
          <w:sz w:val="22"/>
          <w:szCs w:val="22"/>
        </w:rPr>
      </w:pPr>
    </w:p>
    <w:p w14:paraId="5921E094" w14:textId="77777777" w:rsidR="00AC2FA7" w:rsidRDefault="00AC2FA7" w:rsidP="00AC2FA7">
      <w:pPr>
        <w:pStyle w:val="Standard"/>
        <w:spacing w:line="360" w:lineRule="auto"/>
        <w:jc w:val="center"/>
        <w:rPr>
          <w:rFonts w:ascii="Arial" w:hAnsi="Arial" w:cs="Arial"/>
          <w:b/>
          <w:spacing w:val="10"/>
          <w:sz w:val="22"/>
          <w:szCs w:val="22"/>
        </w:rPr>
      </w:pPr>
      <w:r w:rsidRPr="00226588">
        <w:rPr>
          <w:rFonts w:ascii="Arial" w:hAnsi="Arial" w:cs="Arial"/>
          <w:b/>
          <w:spacing w:val="10"/>
          <w:sz w:val="22"/>
          <w:szCs w:val="22"/>
        </w:rPr>
        <w:t>Oświadczenie projektanta</w:t>
      </w:r>
    </w:p>
    <w:p w14:paraId="03B181FC" w14:textId="77777777" w:rsidR="00AC2FA7" w:rsidRPr="00226588" w:rsidRDefault="00AC2FA7" w:rsidP="00AC2FA7">
      <w:pPr>
        <w:pStyle w:val="Standard"/>
        <w:spacing w:line="360" w:lineRule="auto"/>
        <w:jc w:val="center"/>
        <w:rPr>
          <w:rFonts w:ascii="Arial" w:hAnsi="Arial" w:cs="Arial"/>
          <w:b/>
          <w:spacing w:val="10"/>
          <w:sz w:val="22"/>
          <w:szCs w:val="22"/>
        </w:rPr>
      </w:pPr>
    </w:p>
    <w:p w14:paraId="4BD44975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2A12EE17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Ja niżej podpisany</w:t>
      </w:r>
    </w:p>
    <w:p w14:paraId="3344A101" w14:textId="77777777" w:rsidR="00AC2FA7" w:rsidRPr="00226588" w:rsidRDefault="00AC2FA7" w:rsidP="00AC2FA7">
      <w:pPr>
        <w:pStyle w:val="Standard"/>
        <w:spacing w:line="360" w:lineRule="auto"/>
        <w:rPr>
          <w:rFonts w:ascii="Arial" w:eastAsia="Arial Narrow" w:hAnsi="Arial" w:cs="Arial"/>
          <w:b/>
          <w:color w:val="000000"/>
          <w:spacing w:val="10"/>
          <w:sz w:val="22"/>
          <w:szCs w:val="22"/>
        </w:rPr>
      </w:pPr>
    </w:p>
    <w:p w14:paraId="6AE16320" w14:textId="77777777" w:rsidR="00AC2FA7" w:rsidRPr="00226588" w:rsidRDefault="00AC2FA7" w:rsidP="00AC2FA7">
      <w:pPr>
        <w:pStyle w:val="Standard"/>
        <w:snapToGrid w:val="0"/>
        <w:spacing w:line="200" w:lineRule="atLeast"/>
        <w:ind w:firstLine="708"/>
        <w:rPr>
          <w:rFonts w:ascii="Arial" w:eastAsia="Arial Narrow" w:hAnsi="Arial" w:cs="Arial"/>
          <w:b/>
          <w:bCs/>
          <w:spacing w:val="10"/>
          <w:sz w:val="22"/>
          <w:szCs w:val="22"/>
        </w:rPr>
      </w:pPr>
      <w:r w:rsidRPr="00226588">
        <w:rPr>
          <w:rFonts w:ascii="Arial" w:eastAsia="Arial Narrow" w:hAnsi="Arial" w:cs="Arial"/>
          <w:b/>
          <w:bCs/>
          <w:spacing w:val="10"/>
          <w:sz w:val="22"/>
          <w:szCs w:val="22"/>
        </w:rPr>
        <w:t>mgr inż. arch. Michał Matejczyk</w:t>
      </w:r>
    </w:p>
    <w:p w14:paraId="63A4B291" w14:textId="77777777" w:rsidR="00AC2FA7" w:rsidRPr="00226588" w:rsidRDefault="00AC2FA7" w:rsidP="00AC2FA7">
      <w:pPr>
        <w:pStyle w:val="Standard"/>
        <w:snapToGrid w:val="0"/>
        <w:ind w:firstLine="708"/>
        <w:rPr>
          <w:rFonts w:ascii="Arial" w:hAnsi="Arial" w:cs="Arial"/>
          <w:b/>
          <w:sz w:val="22"/>
          <w:szCs w:val="22"/>
        </w:rPr>
      </w:pPr>
    </w:p>
    <w:p w14:paraId="40634CC0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Numer uprawnień</w:t>
      </w:r>
    </w:p>
    <w:p w14:paraId="3C84470E" w14:textId="77777777" w:rsidR="00AC2FA7" w:rsidRPr="00226588" w:rsidRDefault="00AC2FA7" w:rsidP="00AC2FA7">
      <w:pPr>
        <w:pStyle w:val="Standard"/>
        <w:spacing w:before="120" w:after="240" w:line="360" w:lineRule="auto"/>
        <w:rPr>
          <w:rFonts w:ascii="Arial" w:eastAsia="Arial Narrow" w:hAnsi="Arial" w:cs="Arial"/>
          <w:b/>
          <w:bCs/>
          <w:spacing w:val="10"/>
          <w:sz w:val="22"/>
          <w:szCs w:val="22"/>
        </w:rPr>
      </w:pPr>
      <w:r w:rsidRPr="00226588">
        <w:rPr>
          <w:rFonts w:ascii="Arial" w:eastAsia="Arial Narrow" w:hAnsi="Arial" w:cs="Arial"/>
          <w:b/>
          <w:bCs/>
          <w:spacing w:val="10"/>
          <w:sz w:val="22"/>
          <w:szCs w:val="22"/>
        </w:rPr>
        <w:tab/>
      </w:r>
      <w:proofErr w:type="spellStart"/>
      <w:r w:rsidRPr="00226588">
        <w:rPr>
          <w:rFonts w:ascii="Arial" w:eastAsia="Arial Narrow" w:hAnsi="Arial" w:cs="Arial"/>
          <w:b/>
          <w:bCs/>
          <w:spacing w:val="10"/>
          <w:sz w:val="22"/>
          <w:szCs w:val="22"/>
        </w:rPr>
        <w:t>upr</w:t>
      </w:r>
      <w:proofErr w:type="spellEnd"/>
      <w:r w:rsidRPr="00226588">
        <w:rPr>
          <w:rFonts w:ascii="Arial" w:eastAsia="Arial Narrow" w:hAnsi="Arial" w:cs="Arial"/>
          <w:b/>
          <w:bCs/>
          <w:spacing w:val="10"/>
          <w:sz w:val="22"/>
          <w:szCs w:val="22"/>
        </w:rPr>
        <w:t>. nr 2/11/SLOKK</w:t>
      </w:r>
    </w:p>
    <w:p w14:paraId="39A6ADBE" w14:textId="77777777" w:rsidR="00AC2FA7" w:rsidRPr="00226588" w:rsidRDefault="00AC2FA7" w:rsidP="00AC2FA7">
      <w:pPr>
        <w:pStyle w:val="Standard"/>
        <w:spacing w:before="120" w:after="240" w:line="360" w:lineRule="auto"/>
        <w:rPr>
          <w:rFonts w:ascii="Arial" w:eastAsia="Arial Narrow" w:hAnsi="Arial" w:cs="Arial"/>
          <w:b/>
          <w:bCs/>
          <w:color w:val="000000"/>
          <w:spacing w:val="10"/>
          <w:sz w:val="22"/>
          <w:szCs w:val="22"/>
        </w:rPr>
      </w:pPr>
      <w:r w:rsidRPr="00226588">
        <w:rPr>
          <w:rFonts w:ascii="Arial" w:eastAsia="Arial Narrow" w:hAnsi="Arial" w:cs="Arial"/>
          <w:b/>
          <w:bCs/>
          <w:color w:val="000000"/>
          <w:spacing w:val="10"/>
          <w:sz w:val="22"/>
          <w:szCs w:val="22"/>
        </w:rPr>
        <w:tab/>
        <w:t>specjalność architektoniczna</w:t>
      </w:r>
    </w:p>
    <w:p w14:paraId="4A641AB4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po zapoznaniu się z przepisami ustawy z dnia 7 lipca 1994 roku – Prawo budowlane, zgodnie z art. 34 ust. 3d pkt 3 tej ustawy,</w:t>
      </w:r>
    </w:p>
    <w:p w14:paraId="7D614C92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18C36D6F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oświadczam, że projekt zagospodarowania terenu:</w:t>
      </w:r>
    </w:p>
    <w:p w14:paraId="1C4A007C" w14:textId="77777777" w:rsidR="00AC2FA7" w:rsidRPr="00226588" w:rsidRDefault="00AC2FA7" w:rsidP="00AC2FA7">
      <w:pPr>
        <w:pStyle w:val="Standard"/>
        <w:rPr>
          <w:rFonts w:ascii="Arial" w:hAnsi="Arial" w:cs="Arial"/>
          <w:spacing w:val="10"/>
          <w:sz w:val="22"/>
          <w:szCs w:val="22"/>
        </w:rPr>
      </w:pPr>
    </w:p>
    <w:p w14:paraId="5E01619F" w14:textId="24A6E85C" w:rsidR="00AC2FA7" w:rsidRPr="00DF47B2" w:rsidRDefault="00C51BBC" w:rsidP="00AC2FA7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color w:val="000000"/>
          <w:lang w:eastAsia="en-US"/>
        </w:rPr>
      </w:pPr>
      <w:r w:rsidRPr="00DF47B2">
        <w:rPr>
          <w:rFonts w:ascii="Arial" w:eastAsiaTheme="minorHAnsi" w:hAnsi="Arial" w:cs="Arial"/>
          <w:b/>
          <w:bCs/>
          <w:color w:val="000000"/>
          <w:lang w:eastAsia="en-US"/>
        </w:rPr>
        <w:t>Budowa obiektów małej architektury w miejscu publicznym w ramach zadania</w:t>
      </w:r>
      <w:r w:rsidR="00AC2FA7" w:rsidRPr="00DF47B2">
        <w:rPr>
          <w:rFonts w:ascii="Arial" w:eastAsiaTheme="minorHAnsi" w:hAnsi="Arial" w:cs="Arial"/>
          <w:b/>
          <w:bCs/>
          <w:color w:val="000000"/>
          <w:lang w:eastAsia="en-US"/>
        </w:rPr>
        <w:t xml:space="preserve"> pn.:</w:t>
      </w:r>
      <w:r w:rsidR="00655031">
        <w:rPr>
          <w:rFonts w:ascii="Arial" w:eastAsiaTheme="minorHAnsi" w:hAnsi="Arial" w:cs="Arial"/>
          <w:b/>
          <w:bCs/>
          <w:color w:val="000000"/>
          <w:lang w:eastAsia="en-US"/>
        </w:rPr>
        <w:br/>
      </w:r>
      <w:r w:rsidR="00AC2FA7" w:rsidRPr="00DF47B2">
        <w:rPr>
          <w:rFonts w:ascii="Arial" w:eastAsiaTheme="minorHAnsi" w:hAnsi="Arial" w:cs="Arial"/>
          <w:b/>
          <w:bCs/>
          <w:color w:val="000000"/>
          <w:lang w:eastAsia="en-US"/>
        </w:rPr>
        <w:t xml:space="preserve"> "</w:t>
      </w:r>
      <w:r w:rsidR="00944634" w:rsidRPr="00DF47B2">
        <w:rPr>
          <w:rFonts w:ascii="Arial" w:eastAsiaTheme="minorHAnsi" w:hAnsi="Arial" w:cs="Arial"/>
          <w:b/>
          <w:bCs/>
          <w:color w:val="000000"/>
          <w:lang w:eastAsia="en-US"/>
        </w:rPr>
        <w:t>Plac zabaw przy Przedszkol</w:t>
      </w:r>
      <w:r w:rsidR="00DF47B2" w:rsidRPr="00DF47B2">
        <w:rPr>
          <w:rFonts w:ascii="Arial" w:eastAsiaTheme="minorHAnsi" w:hAnsi="Arial" w:cs="Arial"/>
          <w:b/>
          <w:bCs/>
          <w:color w:val="000000"/>
          <w:lang w:eastAsia="en-US"/>
        </w:rPr>
        <w:t>u</w:t>
      </w:r>
      <w:r w:rsidR="00944634" w:rsidRPr="00DF47B2">
        <w:rPr>
          <w:rFonts w:ascii="Arial" w:eastAsiaTheme="minorHAnsi" w:hAnsi="Arial" w:cs="Arial"/>
          <w:b/>
          <w:bCs/>
          <w:color w:val="000000"/>
          <w:lang w:eastAsia="en-US"/>
        </w:rPr>
        <w:t xml:space="preserve"> nr </w:t>
      </w:r>
      <w:r w:rsidR="00C30CE1">
        <w:rPr>
          <w:rFonts w:ascii="Arial" w:eastAsiaTheme="minorHAnsi" w:hAnsi="Arial" w:cs="Arial"/>
          <w:b/>
          <w:bCs/>
          <w:color w:val="000000"/>
          <w:lang w:eastAsia="en-US"/>
        </w:rPr>
        <w:t>3</w:t>
      </w:r>
      <w:r w:rsidR="00365F19">
        <w:rPr>
          <w:rFonts w:ascii="Arial" w:eastAsiaTheme="minorHAnsi" w:hAnsi="Arial" w:cs="Arial"/>
          <w:b/>
          <w:bCs/>
          <w:color w:val="000000"/>
          <w:lang w:eastAsia="en-US"/>
        </w:rPr>
        <w:t>9</w:t>
      </w:r>
      <w:r w:rsidR="0028456A">
        <w:rPr>
          <w:rFonts w:ascii="Arial" w:eastAsiaTheme="minorHAnsi" w:hAnsi="Arial" w:cs="Arial"/>
          <w:b/>
          <w:bCs/>
          <w:color w:val="000000"/>
          <w:lang w:eastAsia="en-US"/>
        </w:rPr>
        <w:t xml:space="preserve"> w Dąbrowie Górniczej</w:t>
      </w:r>
      <w:r w:rsidR="00AC2FA7" w:rsidRPr="00DF47B2">
        <w:rPr>
          <w:rFonts w:ascii="Arial" w:eastAsiaTheme="minorHAnsi" w:hAnsi="Arial" w:cs="Arial"/>
          <w:b/>
          <w:bCs/>
          <w:color w:val="000000"/>
          <w:lang w:eastAsia="en-US"/>
        </w:rPr>
        <w:t xml:space="preserve">” </w:t>
      </w:r>
    </w:p>
    <w:p w14:paraId="760B0306" w14:textId="77777777" w:rsidR="00AC2FA7" w:rsidRPr="00226588" w:rsidRDefault="00AC2FA7" w:rsidP="00AC2FA7">
      <w:pPr>
        <w:pStyle w:val="Standard"/>
        <w:autoSpaceDE w:val="0"/>
        <w:snapToGrid w:val="0"/>
        <w:jc w:val="both"/>
        <w:rPr>
          <w:rFonts w:ascii="Arial" w:eastAsia="Arial Narrow" w:hAnsi="Arial" w:cs="Arial"/>
          <w:b/>
          <w:bCs/>
          <w:color w:val="000000"/>
          <w:sz w:val="22"/>
          <w:szCs w:val="22"/>
        </w:rPr>
      </w:pPr>
    </w:p>
    <w:p w14:paraId="1F7FFD76" w14:textId="77777777" w:rsidR="00AC2FA7" w:rsidRPr="00226588" w:rsidRDefault="00AC2FA7" w:rsidP="00AC2FA7">
      <w:pPr>
        <w:pStyle w:val="Standard"/>
        <w:autoSpaceDE w:val="0"/>
        <w:jc w:val="both"/>
        <w:rPr>
          <w:rFonts w:ascii="Arial" w:hAnsi="Arial" w:cs="Arial"/>
          <w:sz w:val="22"/>
          <w:szCs w:val="22"/>
        </w:rPr>
      </w:pPr>
    </w:p>
    <w:p w14:paraId="0C2B4A26" w14:textId="77777777" w:rsidR="00AC2FA7" w:rsidRPr="00226588" w:rsidRDefault="00AC2FA7" w:rsidP="00AC2FA7">
      <w:pPr>
        <w:pStyle w:val="Standard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sporządziłem zgodnie z obowiązującymi przepisami i zasadami wiedzy technicznej.</w:t>
      </w:r>
    </w:p>
    <w:p w14:paraId="73C842B5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64B40EB7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6AA57126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67F2A382" w14:textId="77777777" w:rsidR="00AC2FA7" w:rsidRPr="00226588" w:rsidRDefault="00AC2FA7" w:rsidP="00AC2FA7">
      <w:pPr>
        <w:pStyle w:val="Standard"/>
        <w:spacing w:line="360" w:lineRule="auto"/>
        <w:jc w:val="right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…………………</w:t>
      </w:r>
    </w:p>
    <w:p w14:paraId="627790DC" w14:textId="77777777" w:rsidR="00AC2FA7" w:rsidRPr="00226588" w:rsidRDefault="00AC2FA7" w:rsidP="00AC2FA7">
      <w:pPr>
        <w:pStyle w:val="Standard"/>
        <w:jc w:val="right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 xml:space="preserve">(podpis)   </w:t>
      </w:r>
    </w:p>
    <w:p w14:paraId="6EB892D7" w14:textId="77777777" w:rsidR="00EB07DC" w:rsidRDefault="00EB07DC" w:rsidP="00E57455">
      <w:pPr>
        <w:spacing w:line="360" w:lineRule="auto"/>
        <w:jc w:val="center"/>
        <w:rPr>
          <w:rFonts w:ascii="Arial" w:hAnsi="Arial" w:cs="Arial"/>
          <w:b/>
          <w:sz w:val="28"/>
          <w:szCs w:val="24"/>
        </w:rPr>
      </w:pPr>
    </w:p>
    <w:p w14:paraId="39E62F80" w14:textId="77777777" w:rsidR="00EB07DC" w:rsidRDefault="00EB07DC" w:rsidP="00E57455">
      <w:pPr>
        <w:spacing w:line="360" w:lineRule="auto"/>
        <w:jc w:val="center"/>
        <w:rPr>
          <w:rFonts w:ascii="Arial" w:hAnsi="Arial" w:cs="Arial"/>
          <w:b/>
          <w:sz w:val="28"/>
          <w:szCs w:val="24"/>
        </w:rPr>
      </w:pPr>
    </w:p>
    <w:p w14:paraId="4B22C78E" w14:textId="77777777" w:rsidR="005B45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  <w:lang w:eastAsia="pl-PL"/>
        </w:rPr>
        <w:lastRenderedPageBreak/>
        <w:drawing>
          <wp:inline distT="0" distB="0" distL="0" distR="0" wp14:anchorId="69E70F50" wp14:editId="60435B35">
            <wp:extent cx="5905005" cy="8420100"/>
            <wp:effectExtent l="0" t="0" r="635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M_uprawnienia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7745" cy="8424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4E6E87" w14:textId="77777777" w:rsidR="005B45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2BF2DFA6" w14:textId="0592B55A" w:rsidR="005B45C1" w:rsidRDefault="00C51BBC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  <w:lang w:eastAsia="pl-PL"/>
        </w:rPr>
        <w:lastRenderedPageBreak/>
        <w:drawing>
          <wp:inline distT="0" distB="0" distL="0" distR="0" wp14:anchorId="6843F6CA" wp14:editId="6274005E">
            <wp:extent cx="5760720" cy="8148320"/>
            <wp:effectExtent l="0" t="0" r="0" b="508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P-1768_do_2025-12-31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7ABC66" w14:textId="77777777" w:rsidR="005B45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429A4768" w14:textId="77777777" w:rsidR="005B45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2B5BA6C7" w14:textId="77777777" w:rsidR="008C5ECE" w:rsidRDefault="008C5ECE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33B23D05" w14:textId="77777777" w:rsidR="005B45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57DBB34B" w14:textId="71BC51ED" w:rsidR="005B45C1" w:rsidRPr="00B877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  <w:r w:rsidRPr="00B877C1">
        <w:rPr>
          <w:rFonts w:ascii="Arial" w:hAnsi="Arial" w:cs="Arial"/>
          <w:b/>
          <w:sz w:val="22"/>
          <w:szCs w:val="22"/>
        </w:rPr>
        <w:t xml:space="preserve">1. PROJEKT </w:t>
      </w:r>
      <w:r w:rsidR="00170705">
        <w:rPr>
          <w:rFonts w:ascii="Arial" w:hAnsi="Arial" w:cs="Arial"/>
          <w:b/>
          <w:sz w:val="22"/>
          <w:szCs w:val="22"/>
        </w:rPr>
        <w:t>TECHNICZNY</w:t>
      </w:r>
      <w:r w:rsidRPr="00B877C1">
        <w:rPr>
          <w:rFonts w:ascii="Arial" w:hAnsi="Arial" w:cs="Arial"/>
          <w:b/>
          <w:sz w:val="22"/>
          <w:szCs w:val="22"/>
        </w:rPr>
        <w:t xml:space="preserve"> – CZĘŚĆ OPIS</w:t>
      </w:r>
      <w:r>
        <w:rPr>
          <w:rFonts w:ascii="Arial" w:hAnsi="Arial" w:cs="Arial"/>
          <w:b/>
          <w:sz w:val="22"/>
          <w:szCs w:val="22"/>
        </w:rPr>
        <w:t>OWA</w:t>
      </w:r>
    </w:p>
    <w:p w14:paraId="450B9F32" w14:textId="77777777" w:rsidR="005B45C1" w:rsidRPr="00B877C1" w:rsidRDefault="005B45C1" w:rsidP="005B45C1">
      <w:pPr>
        <w:pStyle w:val="Standard"/>
        <w:spacing w:line="360" w:lineRule="auto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B877C1">
        <w:rPr>
          <w:rFonts w:ascii="Arial" w:hAnsi="Arial" w:cs="Arial"/>
          <w:b/>
          <w:sz w:val="22"/>
          <w:szCs w:val="22"/>
          <w:u w:val="single"/>
        </w:rPr>
        <w:t>1.1. Przedmiot opracowania:</w:t>
      </w:r>
    </w:p>
    <w:p w14:paraId="36E031BD" w14:textId="63876AF1" w:rsidR="00A453FE" w:rsidRDefault="001063BC" w:rsidP="00A453FE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1063BC">
        <w:rPr>
          <w:rFonts w:ascii="Arial" w:hAnsi="Arial" w:cs="Arial"/>
          <w:sz w:val="22"/>
          <w:szCs w:val="22"/>
        </w:rPr>
        <w:t xml:space="preserve">Zadanie </w:t>
      </w:r>
      <w:r w:rsidR="00A453FE">
        <w:rPr>
          <w:rFonts w:ascii="Arial" w:hAnsi="Arial" w:cs="Arial"/>
          <w:sz w:val="22"/>
          <w:szCs w:val="22"/>
        </w:rPr>
        <w:t xml:space="preserve">obejmuję </w:t>
      </w:r>
      <w:r w:rsidR="003B7DF5">
        <w:rPr>
          <w:rFonts w:ascii="Arial" w:hAnsi="Arial" w:cs="Arial"/>
          <w:sz w:val="22"/>
          <w:szCs w:val="22"/>
        </w:rPr>
        <w:t>budowę obiektów małej architektury w miejscu publicznym</w:t>
      </w:r>
      <w:r w:rsidR="00A453FE">
        <w:rPr>
          <w:rFonts w:ascii="Arial" w:hAnsi="Arial" w:cs="Arial"/>
          <w:sz w:val="22"/>
          <w:szCs w:val="22"/>
        </w:rPr>
        <w:t xml:space="preserve"> </w:t>
      </w:r>
      <w:r w:rsidRPr="001063BC">
        <w:rPr>
          <w:rFonts w:ascii="Arial" w:hAnsi="Arial" w:cs="Arial"/>
          <w:sz w:val="22"/>
          <w:szCs w:val="22"/>
        </w:rPr>
        <w:t xml:space="preserve">o powierzchni opracowania </w:t>
      </w:r>
      <w:r w:rsidR="00C30CE1">
        <w:rPr>
          <w:rFonts w:ascii="Arial" w:hAnsi="Arial" w:cs="Arial"/>
          <w:sz w:val="22"/>
          <w:szCs w:val="22"/>
        </w:rPr>
        <w:t>2</w:t>
      </w:r>
      <w:r w:rsidR="00365F19">
        <w:rPr>
          <w:rFonts w:ascii="Arial" w:hAnsi="Arial" w:cs="Arial"/>
          <w:sz w:val="22"/>
          <w:szCs w:val="22"/>
        </w:rPr>
        <w:t>931,8</w:t>
      </w:r>
      <w:r w:rsidR="006620FD">
        <w:rPr>
          <w:rFonts w:ascii="Arial" w:hAnsi="Arial" w:cs="Arial"/>
          <w:sz w:val="22"/>
          <w:szCs w:val="22"/>
        </w:rPr>
        <w:t xml:space="preserve"> </w:t>
      </w:r>
      <w:r w:rsidRPr="001063BC">
        <w:rPr>
          <w:rFonts w:ascii="Arial" w:hAnsi="Arial" w:cs="Arial"/>
          <w:sz w:val="22"/>
          <w:szCs w:val="22"/>
        </w:rPr>
        <w:t>m²</w:t>
      </w:r>
      <w:r w:rsidR="00E420AD">
        <w:rPr>
          <w:rFonts w:ascii="Arial" w:hAnsi="Arial" w:cs="Arial"/>
          <w:sz w:val="22"/>
          <w:szCs w:val="22"/>
        </w:rPr>
        <w:t>.</w:t>
      </w:r>
      <w:r w:rsidR="000A3742">
        <w:rPr>
          <w:rFonts w:ascii="Arial" w:hAnsi="Arial" w:cs="Arial"/>
          <w:sz w:val="22"/>
          <w:szCs w:val="22"/>
        </w:rPr>
        <w:t xml:space="preserve"> </w:t>
      </w:r>
      <w:r w:rsidRPr="001063BC">
        <w:rPr>
          <w:rFonts w:ascii="Arial" w:hAnsi="Arial" w:cs="Arial"/>
          <w:sz w:val="22"/>
          <w:szCs w:val="22"/>
        </w:rPr>
        <w:t>In</w:t>
      </w:r>
      <w:r w:rsidR="00D23D0A">
        <w:rPr>
          <w:rFonts w:ascii="Arial" w:hAnsi="Arial" w:cs="Arial"/>
          <w:sz w:val="22"/>
          <w:szCs w:val="22"/>
        </w:rPr>
        <w:t xml:space="preserve">westycję zlokalizowano </w:t>
      </w:r>
      <w:r w:rsidR="00E420AD">
        <w:rPr>
          <w:rFonts w:ascii="Arial" w:hAnsi="Arial" w:cs="Arial"/>
          <w:sz w:val="22"/>
          <w:szCs w:val="22"/>
        </w:rPr>
        <w:t>na dział</w:t>
      </w:r>
      <w:r w:rsidR="00C30CE1">
        <w:rPr>
          <w:rFonts w:ascii="Arial" w:hAnsi="Arial" w:cs="Arial"/>
          <w:sz w:val="22"/>
          <w:szCs w:val="22"/>
        </w:rPr>
        <w:t xml:space="preserve">ce ewidencyjnej nr </w:t>
      </w:r>
      <w:r w:rsidR="00365F19">
        <w:rPr>
          <w:rFonts w:ascii="Arial" w:hAnsi="Arial" w:cs="Arial"/>
          <w:sz w:val="22"/>
          <w:szCs w:val="22"/>
        </w:rPr>
        <w:t>8568</w:t>
      </w:r>
      <w:r w:rsidR="000A3742">
        <w:rPr>
          <w:rFonts w:ascii="Arial" w:hAnsi="Arial" w:cs="Arial"/>
          <w:sz w:val="22"/>
          <w:szCs w:val="22"/>
        </w:rPr>
        <w:br/>
      </w:r>
      <w:r w:rsidR="00A453FE">
        <w:rPr>
          <w:rFonts w:ascii="Arial" w:hAnsi="Arial" w:cs="Arial"/>
          <w:sz w:val="22"/>
          <w:szCs w:val="22"/>
        </w:rPr>
        <w:t xml:space="preserve">przy </w:t>
      </w:r>
      <w:r w:rsidR="009516F4">
        <w:rPr>
          <w:rFonts w:ascii="Arial" w:hAnsi="Arial" w:cs="Arial"/>
          <w:sz w:val="22"/>
          <w:szCs w:val="22"/>
        </w:rPr>
        <w:t>Przedszkolu nr 3</w:t>
      </w:r>
      <w:r w:rsidR="00365F19">
        <w:rPr>
          <w:rFonts w:ascii="Arial" w:hAnsi="Arial" w:cs="Arial"/>
          <w:sz w:val="22"/>
          <w:szCs w:val="22"/>
        </w:rPr>
        <w:t>9</w:t>
      </w:r>
      <w:r w:rsidR="009516F4">
        <w:rPr>
          <w:rFonts w:ascii="Arial" w:hAnsi="Arial" w:cs="Arial"/>
          <w:sz w:val="22"/>
          <w:szCs w:val="22"/>
        </w:rPr>
        <w:t xml:space="preserve"> </w:t>
      </w:r>
      <w:r w:rsidR="00A453FE">
        <w:rPr>
          <w:rFonts w:ascii="Arial" w:hAnsi="Arial" w:cs="Arial"/>
          <w:sz w:val="22"/>
          <w:szCs w:val="22"/>
        </w:rPr>
        <w:t>w Dąbrowie Górniczej.</w:t>
      </w:r>
    </w:p>
    <w:p w14:paraId="61E74918" w14:textId="45F66493" w:rsidR="00A453FE" w:rsidRPr="008D6460" w:rsidRDefault="00A453FE" w:rsidP="00A453FE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1063BC">
        <w:rPr>
          <w:rFonts w:ascii="Arial" w:hAnsi="Arial" w:cs="Arial"/>
          <w:sz w:val="22"/>
          <w:szCs w:val="22"/>
        </w:rPr>
        <w:t xml:space="preserve">Projektuje się </w:t>
      </w:r>
      <w:r w:rsidR="003B7DF5">
        <w:rPr>
          <w:rFonts w:ascii="Arial" w:hAnsi="Arial" w:cs="Arial"/>
          <w:sz w:val="22"/>
          <w:szCs w:val="22"/>
        </w:rPr>
        <w:t xml:space="preserve">budowę </w:t>
      </w:r>
      <w:r w:rsidR="00365F19">
        <w:rPr>
          <w:rFonts w:ascii="Arial" w:hAnsi="Arial" w:cs="Arial"/>
          <w:sz w:val="22"/>
          <w:szCs w:val="22"/>
        </w:rPr>
        <w:t>siedmiu</w:t>
      </w:r>
      <w:r w:rsidR="00356C5D">
        <w:rPr>
          <w:rFonts w:ascii="Arial" w:hAnsi="Arial" w:cs="Arial"/>
          <w:sz w:val="22"/>
          <w:szCs w:val="22"/>
        </w:rPr>
        <w:t xml:space="preserve"> </w:t>
      </w:r>
      <w:r w:rsidR="003B7DF5">
        <w:rPr>
          <w:rFonts w:ascii="Arial" w:hAnsi="Arial" w:cs="Arial"/>
          <w:sz w:val="22"/>
          <w:szCs w:val="22"/>
        </w:rPr>
        <w:t>urządze</w:t>
      </w:r>
      <w:r w:rsidR="00944634">
        <w:rPr>
          <w:rFonts w:ascii="Arial" w:hAnsi="Arial" w:cs="Arial"/>
          <w:sz w:val="22"/>
          <w:szCs w:val="22"/>
        </w:rPr>
        <w:t>ń</w:t>
      </w:r>
      <w:r w:rsidR="003B7DF5">
        <w:rPr>
          <w:rFonts w:ascii="Arial" w:hAnsi="Arial" w:cs="Arial"/>
          <w:sz w:val="22"/>
          <w:szCs w:val="22"/>
        </w:rPr>
        <w:t xml:space="preserve"> zabawow</w:t>
      </w:r>
      <w:r w:rsidR="00944634">
        <w:rPr>
          <w:rFonts w:ascii="Arial" w:hAnsi="Arial" w:cs="Arial"/>
          <w:sz w:val="22"/>
          <w:szCs w:val="22"/>
        </w:rPr>
        <w:t>ych</w:t>
      </w:r>
      <w:r w:rsidR="003B7DF5">
        <w:rPr>
          <w:rFonts w:ascii="Arial" w:hAnsi="Arial" w:cs="Arial"/>
          <w:sz w:val="22"/>
          <w:szCs w:val="22"/>
        </w:rPr>
        <w:t>,</w:t>
      </w:r>
      <w:r w:rsidR="00365F19">
        <w:rPr>
          <w:rFonts w:ascii="Arial" w:hAnsi="Arial" w:cs="Arial"/>
          <w:sz w:val="22"/>
          <w:szCs w:val="22"/>
        </w:rPr>
        <w:t xml:space="preserve"> trzech ławek bez oparcia,</w:t>
      </w:r>
      <w:r w:rsidR="003B7DF5">
        <w:rPr>
          <w:rFonts w:ascii="Arial" w:hAnsi="Arial" w:cs="Arial"/>
          <w:sz w:val="22"/>
          <w:szCs w:val="22"/>
        </w:rPr>
        <w:t xml:space="preserve"> jednego kosza na śmieci oraz jednej tablicy z regulaminem</w:t>
      </w:r>
      <w:r w:rsidRPr="008D6460">
        <w:rPr>
          <w:rFonts w:ascii="Arial" w:hAnsi="Arial" w:cs="Arial"/>
          <w:sz w:val="22"/>
          <w:szCs w:val="22"/>
        </w:rPr>
        <w:t>.</w:t>
      </w:r>
    </w:p>
    <w:p w14:paraId="00EC0067" w14:textId="69FFE0A0" w:rsidR="00A453FE" w:rsidRDefault="00A453FE" w:rsidP="00A453FE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8D6460">
        <w:rPr>
          <w:rFonts w:ascii="Arial" w:hAnsi="Arial" w:cs="Arial"/>
          <w:sz w:val="22"/>
          <w:szCs w:val="22"/>
        </w:rPr>
        <w:t>Pod</w:t>
      </w:r>
      <w:r w:rsidR="00B94671">
        <w:rPr>
          <w:rFonts w:ascii="Arial" w:hAnsi="Arial" w:cs="Arial"/>
          <w:sz w:val="22"/>
          <w:szCs w:val="22"/>
        </w:rPr>
        <w:t xml:space="preserve"> </w:t>
      </w:r>
      <w:r w:rsidR="009B76C0">
        <w:rPr>
          <w:rFonts w:ascii="Arial" w:hAnsi="Arial" w:cs="Arial"/>
          <w:sz w:val="22"/>
          <w:szCs w:val="22"/>
        </w:rPr>
        <w:t>jednym</w:t>
      </w:r>
      <w:r w:rsidR="00B94671">
        <w:rPr>
          <w:rFonts w:ascii="Arial" w:hAnsi="Arial" w:cs="Arial"/>
          <w:sz w:val="22"/>
          <w:szCs w:val="22"/>
        </w:rPr>
        <w:t xml:space="preserve"> urządze</w:t>
      </w:r>
      <w:r w:rsidR="009B76C0">
        <w:rPr>
          <w:rFonts w:ascii="Arial" w:hAnsi="Arial" w:cs="Arial"/>
          <w:sz w:val="22"/>
          <w:szCs w:val="22"/>
        </w:rPr>
        <w:t>niem</w:t>
      </w:r>
      <w:r w:rsidR="00B94671">
        <w:rPr>
          <w:rFonts w:ascii="Arial" w:hAnsi="Arial" w:cs="Arial"/>
          <w:sz w:val="22"/>
          <w:szCs w:val="22"/>
        </w:rPr>
        <w:t xml:space="preserve"> zabawowy</w:t>
      </w:r>
      <w:r w:rsidR="009B76C0">
        <w:rPr>
          <w:rFonts w:ascii="Arial" w:hAnsi="Arial" w:cs="Arial"/>
          <w:sz w:val="22"/>
          <w:szCs w:val="22"/>
        </w:rPr>
        <w:t>m</w:t>
      </w:r>
      <w:r w:rsidR="00B94671">
        <w:rPr>
          <w:rFonts w:ascii="Arial" w:hAnsi="Arial" w:cs="Arial"/>
          <w:sz w:val="22"/>
          <w:szCs w:val="22"/>
        </w:rPr>
        <w:t xml:space="preserve"> </w:t>
      </w:r>
      <w:r w:rsidRPr="008D6460">
        <w:rPr>
          <w:rFonts w:ascii="Arial" w:hAnsi="Arial" w:cs="Arial"/>
          <w:sz w:val="22"/>
          <w:szCs w:val="22"/>
        </w:rPr>
        <w:t xml:space="preserve">projektuje się nawierzchnię bezpieczną wykonaną </w:t>
      </w:r>
      <w:r w:rsidRPr="008D6460">
        <w:rPr>
          <w:rFonts w:ascii="Arial" w:hAnsi="Arial" w:cs="Arial"/>
          <w:sz w:val="22"/>
          <w:szCs w:val="22"/>
        </w:rPr>
        <w:br/>
        <w:t xml:space="preserve">z czarnych mat </w:t>
      </w:r>
      <w:r w:rsidR="004A1016">
        <w:rPr>
          <w:rFonts w:ascii="Arial" w:hAnsi="Arial" w:cs="Arial"/>
          <w:sz w:val="22"/>
          <w:szCs w:val="22"/>
        </w:rPr>
        <w:t>przerostowych</w:t>
      </w:r>
      <w:r w:rsidRPr="008D6460">
        <w:rPr>
          <w:rFonts w:ascii="Arial" w:hAnsi="Arial" w:cs="Arial"/>
          <w:sz w:val="22"/>
          <w:szCs w:val="22"/>
        </w:rPr>
        <w:t xml:space="preserve"> amortyzujących upadek dzieci. </w:t>
      </w:r>
    </w:p>
    <w:p w14:paraId="02C89071" w14:textId="05BC2979" w:rsidR="00D5605D" w:rsidRDefault="00D5605D" w:rsidP="00A453FE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Dopełnieniem projektu jest wykonanie trawnika z siewu.</w:t>
      </w:r>
    </w:p>
    <w:p w14:paraId="00761765" w14:textId="22256D87" w:rsidR="00C30CE1" w:rsidRDefault="00C30CE1" w:rsidP="00A453FE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Przed przystąpieniem do projektu należy usunąć </w:t>
      </w:r>
      <w:r w:rsidR="00365F19">
        <w:rPr>
          <w:rFonts w:ascii="Arial" w:hAnsi="Arial" w:cs="Arial"/>
          <w:sz w:val="22"/>
          <w:szCs w:val="22"/>
        </w:rPr>
        <w:t>trzy</w:t>
      </w:r>
      <w:r>
        <w:rPr>
          <w:rFonts w:ascii="Arial" w:hAnsi="Arial" w:cs="Arial"/>
          <w:sz w:val="22"/>
          <w:szCs w:val="22"/>
        </w:rPr>
        <w:t xml:space="preserve"> urządze</w:t>
      </w:r>
      <w:r w:rsidR="00365F19">
        <w:rPr>
          <w:rFonts w:ascii="Arial" w:hAnsi="Arial" w:cs="Arial"/>
          <w:sz w:val="22"/>
          <w:szCs w:val="22"/>
        </w:rPr>
        <w:t>nia</w:t>
      </w:r>
      <w:r>
        <w:rPr>
          <w:rFonts w:ascii="Arial" w:hAnsi="Arial" w:cs="Arial"/>
          <w:sz w:val="22"/>
          <w:szCs w:val="22"/>
        </w:rPr>
        <w:t xml:space="preserve"> zabawow</w:t>
      </w:r>
      <w:r w:rsidR="00365F19">
        <w:rPr>
          <w:rFonts w:ascii="Arial" w:hAnsi="Arial" w:cs="Arial"/>
          <w:sz w:val="22"/>
          <w:szCs w:val="22"/>
        </w:rPr>
        <w:t>e</w:t>
      </w:r>
      <w:r>
        <w:rPr>
          <w:rFonts w:ascii="Arial" w:hAnsi="Arial" w:cs="Arial"/>
          <w:sz w:val="22"/>
          <w:szCs w:val="22"/>
        </w:rPr>
        <w:t>.</w:t>
      </w:r>
    </w:p>
    <w:p w14:paraId="7AD9D701" w14:textId="5DB5989B" w:rsidR="007104AD" w:rsidRPr="00EB5D29" w:rsidRDefault="007104AD" w:rsidP="00EB5D29">
      <w:pPr>
        <w:pStyle w:val="Standard"/>
        <w:spacing w:line="276" w:lineRule="auto"/>
        <w:jc w:val="both"/>
        <w:rPr>
          <w:rFonts w:ascii="Arial" w:hAnsi="Arial" w:cs="Arial"/>
          <w:sz w:val="22"/>
          <w:szCs w:val="22"/>
        </w:rPr>
      </w:pPr>
    </w:p>
    <w:p w14:paraId="56254F4F" w14:textId="77777777" w:rsidR="002C4DF3" w:rsidRPr="00B877C1" w:rsidRDefault="002C4DF3" w:rsidP="002C4DF3">
      <w:pPr>
        <w:spacing w:line="360" w:lineRule="auto"/>
        <w:jc w:val="both"/>
        <w:rPr>
          <w:rFonts w:ascii="Arial" w:hAnsi="Arial" w:cs="Arial"/>
          <w:b/>
          <w:color w:val="000000"/>
          <w:u w:val="single"/>
        </w:rPr>
      </w:pPr>
      <w:r w:rsidRPr="00B877C1">
        <w:rPr>
          <w:rFonts w:ascii="Arial" w:hAnsi="Arial" w:cs="Arial"/>
          <w:b/>
          <w:color w:val="000000"/>
          <w:u w:val="single"/>
        </w:rPr>
        <w:t>1.2. Kody robót według Wspólnego Słownika Zamówień:</w:t>
      </w:r>
    </w:p>
    <w:p w14:paraId="042A2307" w14:textId="77777777" w:rsidR="00C30CE1" w:rsidRDefault="00DF36F2" w:rsidP="00DF36F2">
      <w:pPr>
        <w:spacing w:before="16" w:after="0" w:line="360" w:lineRule="auto"/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</w:pP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KOD CPV 45233250-6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Roboty w zakresie nawierzchni, z wyjątkiem dróg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  <w:t>KOD CPV 45112723-9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Roboty w zakresie kształtowania placów zabaw</w:t>
      </w:r>
      <w:r w:rsidRPr="0096636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br/>
        <w:t xml:space="preserve">KOD CPV 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45100000-8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Przygotowanie terenu pod budowę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</w:r>
      <w:r w:rsidRPr="0096636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KOD CPV 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45111200-0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 xml:space="preserve">Roboty w zakresie przygotowania terenu pod budowę 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i roboty ziemne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</w:r>
      <w:r w:rsidRPr="0096636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KOD CPV 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45111291-4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Roboty w zakresie zagospodarowania terenu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</w:r>
      <w:r w:rsidRPr="0096636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KOD CPV 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45113000-2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Roboty na placu budowy</w:t>
      </w:r>
    </w:p>
    <w:p w14:paraId="6F75DA1D" w14:textId="5F8E7CB6" w:rsidR="00DF36F2" w:rsidRDefault="00C30CE1" w:rsidP="00DF36F2">
      <w:pPr>
        <w:spacing w:before="16" w:after="0" w:line="360" w:lineRule="auto"/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</w:pPr>
      <w:r w:rsidRPr="0023113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>K</w:t>
      </w:r>
      <w:r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>OD</w:t>
      </w:r>
      <w:r w:rsidRPr="0023113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 CPV 45111300-1</w:t>
      </w:r>
      <w:r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 </w:t>
      </w:r>
      <w:r w:rsidRPr="0023113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 </w:t>
      </w:r>
      <w:r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        </w:t>
      </w:r>
      <w:r w:rsidRPr="0023113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>Roboty rozbiórkowe</w:t>
      </w:r>
      <w:r w:rsidR="00DF36F2"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</w:r>
      <w:r w:rsidR="00DF36F2" w:rsidRPr="0096636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KOD CPV </w:t>
      </w:r>
      <w:r w:rsidR="00DF36F2"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45112210-0</w:t>
      </w:r>
      <w:r w:rsidR="00DF36F2"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Usuwanie wierzchniej warstwy gleby</w:t>
      </w:r>
    </w:p>
    <w:p w14:paraId="0CDADF12" w14:textId="3C133325" w:rsidR="00D5605D" w:rsidRPr="00817F41" w:rsidRDefault="00D5605D" w:rsidP="00817F41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after="0" w:line="360" w:lineRule="auto"/>
        <w:jc w:val="both"/>
        <w:rPr>
          <w:rStyle w:val="Hipercze"/>
          <w:rFonts w:ascii="Arial" w:eastAsia="Times New Roman" w:hAnsi="Arial" w:cs="Arial"/>
          <w:color w:val="auto"/>
          <w:u w:val="none"/>
        </w:rPr>
      </w:pPr>
      <w:r w:rsidRPr="00B87CA4">
        <w:rPr>
          <w:rStyle w:val="Hipercze"/>
          <w:rFonts w:ascii="Arial" w:eastAsia="Times New Roman" w:hAnsi="Arial" w:cs="Arial"/>
          <w:bCs/>
          <w:color w:val="auto"/>
          <w:u w:val="none"/>
        </w:rPr>
        <w:t>KOD CPV 77314100-5</w:t>
      </w:r>
      <w:r w:rsidRPr="00B87CA4">
        <w:rPr>
          <w:rStyle w:val="Hipercze"/>
          <w:rFonts w:ascii="Arial" w:eastAsia="Times New Roman" w:hAnsi="Arial" w:cs="Arial"/>
          <w:color w:val="auto"/>
          <w:u w:val="none"/>
        </w:rPr>
        <w:tab/>
        <w:t>Usługi w zakresie trawników</w:t>
      </w:r>
    </w:p>
    <w:p w14:paraId="7B9A8E26" w14:textId="5E062165" w:rsidR="005F02B3" w:rsidRPr="00843A0A" w:rsidRDefault="0048463B" w:rsidP="00D87120">
      <w:pPr>
        <w:spacing w:before="16" w:after="0"/>
        <w:rPr>
          <w:rFonts w:ascii="Arial" w:hAnsi="Arial" w:cs="Arial"/>
          <w:b/>
          <w:bCs/>
          <w:color w:val="000000"/>
          <w:u w:val="single"/>
        </w:rPr>
      </w:pPr>
      <w:r w:rsidRPr="00EB5D29">
        <w:rPr>
          <w:rFonts w:ascii="Arial" w:hAnsi="Arial" w:cs="Arial"/>
        </w:rPr>
        <w:br/>
      </w:r>
      <w:r w:rsidR="002C4DF3" w:rsidRPr="00B877C1">
        <w:rPr>
          <w:rFonts w:ascii="Arial" w:hAnsi="Arial" w:cs="Arial"/>
          <w:b/>
          <w:bCs/>
          <w:color w:val="000000"/>
          <w:spacing w:val="-16"/>
          <w:u w:val="single"/>
        </w:rPr>
        <w:t xml:space="preserve">1.3.  </w:t>
      </w:r>
      <w:r w:rsidR="002C4DF3" w:rsidRPr="00B877C1">
        <w:rPr>
          <w:rFonts w:ascii="Arial" w:hAnsi="Arial" w:cs="Arial"/>
          <w:b/>
          <w:bCs/>
          <w:color w:val="000000"/>
          <w:spacing w:val="1"/>
          <w:u w:val="single"/>
        </w:rPr>
        <w:t>P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o</w:t>
      </w:r>
      <w:r w:rsidR="002C4DF3" w:rsidRPr="00B877C1">
        <w:rPr>
          <w:rFonts w:ascii="Arial" w:hAnsi="Arial" w:cs="Arial"/>
          <w:b/>
          <w:bCs/>
          <w:color w:val="000000"/>
          <w:spacing w:val="-1"/>
          <w:u w:val="single"/>
        </w:rPr>
        <w:t>ds</w:t>
      </w:r>
      <w:r w:rsidR="002C4DF3" w:rsidRPr="00B877C1">
        <w:rPr>
          <w:rFonts w:ascii="Arial" w:hAnsi="Arial" w:cs="Arial"/>
          <w:b/>
          <w:bCs/>
          <w:color w:val="000000"/>
          <w:spacing w:val="2"/>
          <w:u w:val="single"/>
        </w:rPr>
        <w:t>t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a</w:t>
      </w:r>
      <w:r w:rsidR="002C4DF3" w:rsidRPr="00B877C1">
        <w:rPr>
          <w:rFonts w:ascii="Arial" w:hAnsi="Arial" w:cs="Arial"/>
          <w:b/>
          <w:bCs/>
          <w:color w:val="000000"/>
          <w:spacing w:val="5"/>
          <w:u w:val="single"/>
        </w:rPr>
        <w:t>w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 xml:space="preserve">a </w:t>
      </w:r>
      <w:r w:rsidR="002C4DF3" w:rsidRPr="00B877C1">
        <w:rPr>
          <w:rFonts w:ascii="Arial" w:hAnsi="Arial" w:cs="Arial"/>
          <w:b/>
          <w:bCs/>
          <w:color w:val="000000"/>
          <w:spacing w:val="-139"/>
          <w:u w:val="single"/>
        </w:rPr>
        <w:t xml:space="preserve">  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o</w:t>
      </w:r>
      <w:r w:rsidR="002C4DF3" w:rsidRPr="00B877C1">
        <w:rPr>
          <w:rFonts w:ascii="Arial" w:hAnsi="Arial" w:cs="Arial"/>
          <w:b/>
          <w:bCs/>
          <w:color w:val="000000"/>
          <w:spacing w:val="-1"/>
          <w:u w:val="single"/>
        </w:rPr>
        <w:t>p</w:t>
      </w:r>
      <w:r w:rsidR="002C4DF3" w:rsidRPr="00B877C1">
        <w:rPr>
          <w:rFonts w:ascii="Arial" w:hAnsi="Arial" w:cs="Arial"/>
          <w:b/>
          <w:bCs/>
          <w:color w:val="000000"/>
          <w:spacing w:val="1"/>
          <w:u w:val="single"/>
        </w:rPr>
        <w:t>r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a</w:t>
      </w:r>
      <w:r w:rsidR="002C4DF3" w:rsidRPr="00B877C1">
        <w:rPr>
          <w:rFonts w:ascii="Arial" w:hAnsi="Arial" w:cs="Arial"/>
          <w:b/>
          <w:bCs/>
          <w:color w:val="000000"/>
          <w:spacing w:val="1"/>
          <w:u w:val="single"/>
        </w:rPr>
        <w:t>c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o</w:t>
      </w:r>
      <w:r w:rsidR="002C4DF3" w:rsidRPr="00B877C1">
        <w:rPr>
          <w:rFonts w:ascii="Arial" w:hAnsi="Arial" w:cs="Arial"/>
          <w:b/>
          <w:bCs/>
          <w:color w:val="000000"/>
          <w:spacing w:val="3"/>
          <w:u w:val="single"/>
        </w:rPr>
        <w:t>w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a</w:t>
      </w:r>
      <w:r w:rsidR="002C4DF3" w:rsidRPr="00B877C1">
        <w:rPr>
          <w:rFonts w:ascii="Arial" w:hAnsi="Arial" w:cs="Arial"/>
          <w:b/>
          <w:bCs/>
          <w:color w:val="000000"/>
          <w:spacing w:val="1"/>
          <w:u w:val="single"/>
        </w:rPr>
        <w:t>ni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a:</w:t>
      </w:r>
    </w:p>
    <w:p w14:paraId="6B13873D" w14:textId="77777777" w:rsidR="002C4DF3" w:rsidRPr="00B877C1" w:rsidRDefault="002C4DF3" w:rsidP="002C4DF3">
      <w:pPr>
        <w:pStyle w:val="Standard"/>
        <w:spacing w:line="360" w:lineRule="auto"/>
        <w:ind w:left="567" w:right="6032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color w:val="000000"/>
          <w:spacing w:val="-2"/>
          <w:sz w:val="22"/>
          <w:szCs w:val="22"/>
        </w:rPr>
        <w:t>1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 xml:space="preserve">. 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>Z</w:t>
      </w:r>
      <w:r w:rsidRPr="00B877C1">
        <w:rPr>
          <w:rFonts w:ascii="Arial" w:hAnsi="Arial" w:cs="Arial"/>
          <w:color w:val="000000"/>
          <w:sz w:val="22"/>
          <w:szCs w:val="22"/>
        </w:rPr>
        <w:t>l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ce</w:t>
      </w:r>
      <w:r w:rsidRPr="00B877C1">
        <w:rPr>
          <w:rFonts w:ascii="Arial" w:hAnsi="Arial" w:cs="Arial"/>
          <w:color w:val="000000"/>
          <w:sz w:val="22"/>
          <w:szCs w:val="22"/>
        </w:rPr>
        <w:t>n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pacing w:val="2"/>
          <w:sz w:val="22"/>
          <w:szCs w:val="22"/>
        </w:rPr>
        <w:t xml:space="preserve"> 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n</w:t>
      </w:r>
      <w:r w:rsidRPr="00B877C1">
        <w:rPr>
          <w:rFonts w:ascii="Arial" w:hAnsi="Arial" w:cs="Arial"/>
          <w:color w:val="000000"/>
          <w:sz w:val="22"/>
          <w:szCs w:val="22"/>
        </w:rPr>
        <w:t>w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s</w:t>
      </w:r>
      <w:r w:rsidRPr="00B877C1">
        <w:rPr>
          <w:rFonts w:ascii="Arial" w:hAnsi="Arial" w:cs="Arial"/>
          <w:color w:val="000000"/>
          <w:sz w:val="22"/>
          <w:szCs w:val="22"/>
        </w:rPr>
        <w:t>to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>r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a</w:t>
      </w:r>
      <w:r w:rsidRPr="00B877C1">
        <w:rPr>
          <w:rFonts w:ascii="Arial" w:hAnsi="Arial" w:cs="Arial"/>
          <w:color w:val="000000"/>
          <w:sz w:val="22"/>
          <w:szCs w:val="22"/>
        </w:rPr>
        <w:t>.</w:t>
      </w:r>
    </w:p>
    <w:p w14:paraId="67381463" w14:textId="75297BA6" w:rsidR="002C4DF3" w:rsidRPr="00B877C1" w:rsidRDefault="002C4DF3" w:rsidP="002C4DF3">
      <w:pPr>
        <w:pStyle w:val="Standard"/>
        <w:spacing w:line="360" w:lineRule="auto"/>
        <w:ind w:left="567" w:right="504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color w:val="000000"/>
          <w:spacing w:val="-2"/>
          <w:sz w:val="22"/>
          <w:szCs w:val="22"/>
        </w:rPr>
        <w:t>2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 xml:space="preserve">. 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 xml:space="preserve">Mapa </w:t>
      </w:r>
      <w:r w:rsidR="001063BC">
        <w:rPr>
          <w:rFonts w:ascii="Arial" w:hAnsi="Arial" w:cs="Arial"/>
          <w:color w:val="000000"/>
          <w:spacing w:val="-1"/>
          <w:sz w:val="22"/>
          <w:szCs w:val="22"/>
        </w:rPr>
        <w:t>do celów projektowych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>, skala: 1:500</w:t>
      </w:r>
    </w:p>
    <w:p w14:paraId="6D730316" w14:textId="77777777" w:rsidR="002C4DF3" w:rsidRPr="00B877C1" w:rsidRDefault="002C4DF3" w:rsidP="002C4DF3">
      <w:pPr>
        <w:pStyle w:val="Standard"/>
        <w:spacing w:line="360" w:lineRule="auto"/>
        <w:ind w:left="567" w:right="362"/>
        <w:jc w:val="both"/>
        <w:rPr>
          <w:rFonts w:ascii="Arial" w:hAnsi="Arial" w:cs="Arial"/>
          <w:color w:val="000000"/>
          <w:sz w:val="22"/>
          <w:szCs w:val="22"/>
        </w:rPr>
      </w:pPr>
      <w:r w:rsidRPr="00B877C1">
        <w:rPr>
          <w:rFonts w:ascii="Arial" w:hAnsi="Arial" w:cs="Arial"/>
          <w:color w:val="000000"/>
          <w:spacing w:val="-2"/>
          <w:sz w:val="22"/>
          <w:szCs w:val="22"/>
        </w:rPr>
        <w:t>3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 xml:space="preserve">. </w:t>
      </w:r>
      <w:r w:rsidRPr="00B877C1">
        <w:rPr>
          <w:rFonts w:ascii="Arial" w:hAnsi="Arial" w:cs="Arial"/>
          <w:color w:val="000000"/>
          <w:spacing w:val="-3"/>
          <w:sz w:val="22"/>
          <w:szCs w:val="22"/>
        </w:rPr>
        <w:t>W</w:t>
      </w:r>
      <w:r w:rsidRPr="00B877C1">
        <w:rPr>
          <w:rFonts w:ascii="Arial" w:hAnsi="Arial" w:cs="Arial"/>
          <w:color w:val="000000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z</w:t>
      </w:r>
      <w:r w:rsidRPr="00B877C1">
        <w:rPr>
          <w:rFonts w:ascii="Arial" w:hAnsi="Arial" w:cs="Arial"/>
          <w:color w:val="000000"/>
          <w:spacing w:val="2"/>
          <w:sz w:val="22"/>
          <w:szCs w:val="22"/>
        </w:rPr>
        <w:t>j</w:t>
      </w:r>
      <w:r w:rsidRPr="00B877C1">
        <w:rPr>
          <w:rFonts w:ascii="Arial" w:hAnsi="Arial" w:cs="Arial"/>
          <w:color w:val="000000"/>
          <w:sz w:val="22"/>
          <w:szCs w:val="22"/>
        </w:rPr>
        <w:t>a w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 xml:space="preserve"> 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t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>r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z w:val="22"/>
          <w:szCs w:val="22"/>
        </w:rPr>
        <w:t>nie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 xml:space="preserve"> </w:t>
      </w:r>
      <w:r w:rsidRPr="00B877C1">
        <w:rPr>
          <w:rFonts w:ascii="Arial" w:hAnsi="Arial" w:cs="Arial"/>
          <w:color w:val="000000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 xml:space="preserve"> </w:t>
      </w:r>
      <w:r w:rsidRPr="00B877C1">
        <w:rPr>
          <w:rFonts w:ascii="Arial" w:hAnsi="Arial" w:cs="Arial"/>
          <w:color w:val="000000"/>
          <w:sz w:val="22"/>
          <w:szCs w:val="22"/>
        </w:rPr>
        <w:t>p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o</w:t>
      </w:r>
      <w:r w:rsidRPr="00B877C1">
        <w:rPr>
          <w:rFonts w:ascii="Arial" w:hAnsi="Arial" w:cs="Arial"/>
          <w:color w:val="000000"/>
          <w:sz w:val="22"/>
          <w:szCs w:val="22"/>
        </w:rPr>
        <w:t>m</w:t>
      </w:r>
      <w:r w:rsidRPr="00B877C1">
        <w:rPr>
          <w:rFonts w:ascii="Arial" w:hAnsi="Arial" w:cs="Arial"/>
          <w:color w:val="000000"/>
          <w:spacing w:val="-3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a</w:t>
      </w:r>
      <w:r w:rsidRPr="00B877C1">
        <w:rPr>
          <w:rFonts w:ascii="Arial" w:hAnsi="Arial" w:cs="Arial"/>
          <w:color w:val="000000"/>
          <w:spacing w:val="-3"/>
          <w:sz w:val="22"/>
          <w:szCs w:val="22"/>
        </w:rPr>
        <w:t>r</w:t>
      </w:r>
      <w:r w:rsidRPr="00B877C1">
        <w:rPr>
          <w:rFonts w:ascii="Arial" w:hAnsi="Arial" w:cs="Arial"/>
          <w:color w:val="000000"/>
          <w:sz w:val="22"/>
          <w:szCs w:val="22"/>
        </w:rPr>
        <w:t>y</w:t>
      </w:r>
      <w:r w:rsidRPr="00B877C1">
        <w:rPr>
          <w:rFonts w:ascii="Arial" w:hAnsi="Arial" w:cs="Arial"/>
          <w:color w:val="000000"/>
          <w:spacing w:val="-5"/>
          <w:sz w:val="22"/>
          <w:szCs w:val="22"/>
        </w:rPr>
        <w:t xml:space="preserve"> </w:t>
      </w:r>
      <w:r w:rsidRPr="00B877C1">
        <w:rPr>
          <w:rFonts w:ascii="Arial" w:hAnsi="Arial" w:cs="Arial"/>
          <w:color w:val="000000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n</w:t>
      </w:r>
      <w:r w:rsidRPr="00B877C1">
        <w:rPr>
          <w:rFonts w:ascii="Arial" w:hAnsi="Arial" w:cs="Arial"/>
          <w:color w:val="000000"/>
          <w:sz w:val="22"/>
          <w:szCs w:val="22"/>
        </w:rPr>
        <w:t>w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z w:val="22"/>
          <w:szCs w:val="22"/>
        </w:rPr>
        <w:t>n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t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a</w:t>
      </w:r>
      <w:r w:rsidRPr="00B877C1">
        <w:rPr>
          <w:rFonts w:ascii="Arial" w:hAnsi="Arial" w:cs="Arial"/>
          <w:color w:val="000000"/>
          <w:spacing w:val="-3"/>
          <w:sz w:val="22"/>
          <w:szCs w:val="22"/>
        </w:rPr>
        <w:t>r</w:t>
      </w:r>
      <w:r w:rsidRPr="00B877C1">
        <w:rPr>
          <w:rFonts w:ascii="Arial" w:hAnsi="Arial" w:cs="Arial"/>
          <w:color w:val="000000"/>
          <w:sz w:val="22"/>
          <w:szCs w:val="22"/>
        </w:rPr>
        <w:t>y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za</w:t>
      </w:r>
      <w:r w:rsidRPr="00B877C1">
        <w:rPr>
          <w:rFonts w:ascii="Arial" w:hAnsi="Arial" w:cs="Arial"/>
          <w:color w:val="000000"/>
          <w:spacing w:val="-3"/>
          <w:sz w:val="22"/>
          <w:szCs w:val="22"/>
        </w:rPr>
        <w:t>c</w:t>
      </w:r>
      <w:r w:rsidRPr="00B877C1">
        <w:rPr>
          <w:rFonts w:ascii="Arial" w:hAnsi="Arial" w:cs="Arial"/>
          <w:color w:val="000000"/>
          <w:sz w:val="22"/>
          <w:szCs w:val="22"/>
        </w:rPr>
        <w:t>yj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ne</w:t>
      </w:r>
      <w:r w:rsidRPr="00B877C1">
        <w:rPr>
          <w:rFonts w:ascii="Arial" w:hAnsi="Arial" w:cs="Arial"/>
          <w:color w:val="000000"/>
          <w:sz w:val="22"/>
          <w:szCs w:val="22"/>
        </w:rPr>
        <w:t>.</w:t>
      </w:r>
    </w:p>
    <w:p w14:paraId="704A5D1F" w14:textId="77777777" w:rsidR="002C4DF3" w:rsidRPr="00B877C1" w:rsidRDefault="002C4DF3" w:rsidP="002C4DF3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color w:val="000000"/>
          <w:sz w:val="22"/>
          <w:szCs w:val="22"/>
        </w:rPr>
        <w:t xml:space="preserve">4. </w:t>
      </w:r>
      <w:r w:rsidRPr="00B877C1">
        <w:rPr>
          <w:rFonts w:ascii="Arial" w:hAnsi="Arial" w:cs="Arial"/>
          <w:sz w:val="22"/>
          <w:szCs w:val="22"/>
        </w:rPr>
        <w:t>Ustawa Prawo Budowlane z dnia 7 lipca 1994 roku</w:t>
      </w:r>
    </w:p>
    <w:p w14:paraId="6FE3714F" w14:textId="77777777" w:rsidR="002C4DF3" w:rsidRPr="00B877C1" w:rsidRDefault="002C4DF3" w:rsidP="002C4DF3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color w:val="000000"/>
          <w:sz w:val="22"/>
          <w:szCs w:val="22"/>
        </w:rPr>
        <w:t xml:space="preserve">5. </w:t>
      </w:r>
      <w:r w:rsidRPr="00B877C1">
        <w:rPr>
          <w:rFonts w:ascii="Arial" w:hAnsi="Arial" w:cs="Arial"/>
          <w:sz w:val="22"/>
          <w:szCs w:val="22"/>
        </w:rPr>
        <w:t xml:space="preserve">Rozporządzenie Rady Ministrów z dnia 9 listopada 2010 r., w sprawie przedsięwzięć mogących znacząco oddziaływać na środowisko </w:t>
      </w:r>
    </w:p>
    <w:p w14:paraId="037ED811" w14:textId="77777777" w:rsidR="002C4DF3" w:rsidRPr="00B877C1" w:rsidRDefault="002C4DF3" w:rsidP="002C4DF3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sz w:val="22"/>
          <w:szCs w:val="22"/>
        </w:rPr>
        <w:t xml:space="preserve">6. Rozporządzenie Ministra Infrastruktury z dnia 3 lipca 2003 roku w sprawie szczegółowego zakresu i formy projektu budowlanego </w:t>
      </w:r>
    </w:p>
    <w:p w14:paraId="3433BB19" w14:textId="3FE3A57A" w:rsidR="002C4DF3" w:rsidRDefault="002C4DF3" w:rsidP="002C4DF3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sz w:val="22"/>
          <w:szCs w:val="22"/>
        </w:rPr>
        <w:t xml:space="preserve">7. Rozporządzenie Ministra Infrastruktury z dnia </w:t>
      </w:r>
      <w:r w:rsidR="003B5AF4">
        <w:rPr>
          <w:rFonts w:ascii="Arial" w:hAnsi="Arial" w:cs="Arial"/>
          <w:sz w:val="22"/>
          <w:szCs w:val="22"/>
        </w:rPr>
        <w:t>09.11.2023</w:t>
      </w:r>
      <w:r w:rsidRPr="00B877C1">
        <w:rPr>
          <w:rFonts w:ascii="Arial" w:hAnsi="Arial" w:cs="Arial"/>
          <w:sz w:val="22"/>
          <w:szCs w:val="22"/>
        </w:rPr>
        <w:t xml:space="preserve"> roku w sprawie informacji dotyczącej bezpieczeństwa i ochrony zdrowia oraz planu </w:t>
      </w:r>
    </w:p>
    <w:p w14:paraId="07E8D842" w14:textId="51C7A688" w:rsidR="005745D0" w:rsidRPr="008F460D" w:rsidRDefault="005745D0" w:rsidP="005745D0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8F460D">
        <w:rPr>
          <w:rFonts w:ascii="Arial" w:hAnsi="Arial" w:cs="Arial"/>
          <w:sz w:val="22"/>
          <w:szCs w:val="22"/>
        </w:rPr>
        <w:t xml:space="preserve">8. </w:t>
      </w:r>
      <w:r w:rsidRPr="008F460D">
        <w:rPr>
          <w:rFonts w:ascii="Arial" w:hAnsi="Arial" w:cs="Arial"/>
          <w:sz w:val="22"/>
          <w:szCs w:val="22"/>
          <w:shd w:val="clear" w:color="auto" w:fill="FFFFFF"/>
        </w:rPr>
        <w:t xml:space="preserve">Rozporządzeniem Ministra Infrastruktury z dnia </w:t>
      </w:r>
      <w:r>
        <w:rPr>
          <w:rFonts w:ascii="Arial" w:hAnsi="Arial" w:cs="Arial"/>
          <w:sz w:val="22"/>
          <w:szCs w:val="22"/>
          <w:shd w:val="clear" w:color="auto" w:fill="FFFFFF"/>
        </w:rPr>
        <w:t>09 listopada 2023</w:t>
      </w:r>
      <w:r w:rsidRPr="008F460D">
        <w:rPr>
          <w:rFonts w:ascii="Arial" w:hAnsi="Arial" w:cs="Arial"/>
          <w:sz w:val="22"/>
          <w:szCs w:val="22"/>
          <w:shd w:val="clear" w:color="auto" w:fill="FFFFFF"/>
        </w:rPr>
        <w:t xml:space="preserve"> w sprawie </w:t>
      </w:r>
      <w:r w:rsidRPr="008F460D">
        <w:rPr>
          <w:rFonts w:ascii="Arial" w:hAnsi="Arial" w:cs="Arial"/>
          <w:sz w:val="22"/>
          <w:szCs w:val="22"/>
          <w:shd w:val="clear" w:color="auto" w:fill="FFFFFF"/>
        </w:rPr>
        <w:lastRenderedPageBreak/>
        <w:t xml:space="preserve">warunków technicznych, jakim powinny odpowiadać budynki i ich usytuowanie </w:t>
      </w:r>
    </w:p>
    <w:p w14:paraId="3F9D8D64" w14:textId="140EEF68" w:rsidR="002C4DF3" w:rsidRPr="00B877C1" w:rsidRDefault="005745D0" w:rsidP="002C4DF3">
      <w:pPr>
        <w:pStyle w:val="Standard"/>
        <w:spacing w:line="360" w:lineRule="auto"/>
        <w:ind w:left="567" w:right="362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9</w:t>
      </w:r>
      <w:r w:rsidR="002C4DF3" w:rsidRPr="00B877C1">
        <w:rPr>
          <w:rFonts w:ascii="Arial" w:hAnsi="Arial" w:cs="Arial"/>
          <w:sz w:val="22"/>
          <w:szCs w:val="22"/>
        </w:rPr>
        <w:t>. Literatura – wydania producentów materiałów</w:t>
      </w:r>
    </w:p>
    <w:p w14:paraId="0633F3D0" w14:textId="77777777" w:rsidR="00BA31EC" w:rsidRDefault="00BA31EC" w:rsidP="002C4DF3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color w:val="000000"/>
          <w:sz w:val="22"/>
          <w:szCs w:val="22"/>
          <w:u w:val="single"/>
        </w:rPr>
      </w:pPr>
    </w:p>
    <w:p w14:paraId="2EB82203" w14:textId="77777777" w:rsidR="002C4DF3" w:rsidRDefault="002C4DF3" w:rsidP="002C4DF3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</w:pPr>
      <w:r>
        <w:rPr>
          <w:rFonts w:ascii="Arial" w:hAnsi="Arial" w:cs="Arial"/>
          <w:b/>
          <w:bCs/>
          <w:color w:val="000000"/>
          <w:sz w:val="22"/>
          <w:szCs w:val="22"/>
          <w:u w:val="single"/>
        </w:rPr>
        <w:t>2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.</w:t>
      </w:r>
      <w:r>
        <w:rPr>
          <w:rFonts w:ascii="Arial" w:hAnsi="Arial" w:cs="Arial"/>
          <w:b/>
          <w:bCs/>
          <w:color w:val="000000"/>
          <w:sz w:val="22"/>
          <w:szCs w:val="22"/>
          <w:u w:val="single"/>
        </w:rPr>
        <w:t xml:space="preserve"> </w:t>
      </w:r>
      <w:r w:rsidRPr="00B877C1">
        <w:rPr>
          <w:rFonts w:ascii="Arial" w:hAnsi="Arial" w:cs="Arial"/>
          <w:b/>
          <w:bCs/>
          <w:color w:val="000000"/>
          <w:spacing w:val="-142"/>
          <w:sz w:val="22"/>
          <w:szCs w:val="22"/>
          <w:u w:val="single"/>
        </w:rPr>
        <w:t xml:space="preserve"> 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CH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A</w:t>
      </w:r>
      <w:r w:rsidRPr="00B877C1"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R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A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K</w:t>
      </w:r>
      <w:r w:rsidRPr="00B877C1">
        <w:rPr>
          <w:rFonts w:ascii="Arial" w:hAnsi="Arial" w:cs="Arial"/>
          <w:b/>
          <w:bCs/>
          <w:color w:val="000000"/>
          <w:spacing w:val="-2"/>
          <w:sz w:val="22"/>
          <w:szCs w:val="22"/>
          <w:u w:val="single"/>
        </w:rPr>
        <w:t>T</w:t>
      </w:r>
      <w:r w:rsidRPr="00B877C1"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E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R</w:t>
      </w:r>
      <w:r w:rsidRPr="00B877C1">
        <w:rPr>
          <w:rFonts w:ascii="Arial" w:hAnsi="Arial" w:cs="Arial"/>
          <w:b/>
          <w:bCs/>
          <w:color w:val="000000"/>
          <w:spacing w:val="2"/>
          <w:sz w:val="22"/>
          <w:szCs w:val="22"/>
          <w:u w:val="single"/>
        </w:rPr>
        <w:t>Y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S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T</w:t>
      </w:r>
      <w:r w:rsidRPr="00B877C1">
        <w:rPr>
          <w:rFonts w:ascii="Arial" w:hAnsi="Arial" w:cs="Arial"/>
          <w:b/>
          <w:bCs/>
          <w:color w:val="000000"/>
          <w:spacing w:val="2"/>
          <w:sz w:val="22"/>
          <w:szCs w:val="22"/>
          <w:u w:val="single"/>
        </w:rPr>
        <w:t>Y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K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 xml:space="preserve">A </w:t>
      </w:r>
      <w:r w:rsidRPr="00B877C1">
        <w:rPr>
          <w:rFonts w:ascii="Arial" w:hAnsi="Arial" w:cs="Arial"/>
          <w:b/>
          <w:bCs/>
          <w:color w:val="000000"/>
          <w:spacing w:val="-142"/>
          <w:sz w:val="22"/>
          <w:szCs w:val="22"/>
          <w:u w:val="single"/>
        </w:rPr>
        <w:t xml:space="preserve"> </w:t>
      </w:r>
      <w:r w:rsidRPr="00B877C1">
        <w:rPr>
          <w:rFonts w:ascii="Arial" w:hAnsi="Arial" w:cs="Arial"/>
          <w:b/>
          <w:bCs/>
          <w:color w:val="000000"/>
          <w:spacing w:val="-2"/>
          <w:sz w:val="22"/>
          <w:szCs w:val="22"/>
          <w:u w:val="single"/>
        </w:rPr>
        <w:t>T</w:t>
      </w:r>
      <w:r w:rsidRPr="00B877C1"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E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R</w:t>
      </w:r>
      <w:r w:rsidRPr="00B877C1"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E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NU:</w:t>
      </w:r>
    </w:p>
    <w:p w14:paraId="68FDA44E" w14:textId="27797EA3" w:rsidR="002C4DF3" w:rsidRPr="00B877C1" w:rsidRDefault="002C4DF3" w:rsidP="002C4DF3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line="240" w:lineRule="auto"/>
      </w:pPr>
      <w:r>
        <w:rPr>
          <w:rFonts w:ascii="Arial" w:hAnsi="Arial" w:cs="Arial"/>
          <w:b/>
          <w:bCs/>
          <w:color w:val="000000"/>
          <w:spacing w:val="-16"/>
          <w:u w:val="single"/>
        </w:rPr>
        <w:t>2.1</w:t>
      </w:r>
      <w:r w:rsidRPr="00B877C1">
        <w:rPr>
          <w:rFonts w:ascii="Arial" w:hAnsi="Arial" w:cs="Arial"/>
          <w:b/>
          <w:bCs/>
          <w:color w:val="000000"/>
          <w:spacing w:val="-16"/>
          <w:u w:val="single"/>
        </w:rPr>
        <w:t xml:space="preserve">.  </w:t>
      </w:r>
      <w:r>
        <w:rPr>
          <w:rFonts w:ascii="Arial" w:hAnsi="Arial" w:cs="Arial"/>
          <w:b/>
          <w:bCs/>
          <w:color w:val="000000"/>
          <w:spacing w:val="1"/>
          <w:u w:val="single"/>
        </w:rPr>
        <w:t>Stan istniejący</w:t>
      </w:r>
      <w:r w:rsidRPr="00B877C1">
        <w:rPr>
          <w:rFonts w:ascii="Arial" w:hAnsi="Arial" w:cs="Arial"/>
          <w:b/>
          <w:bCs/>
          <w:color w:val="000000"/>
          <w:u w:val="single"/>
        </w:rPr>
        <w:t>:</w:t>
      </w:r>
    </w:p>
    <w:p w14:paraId="2255E717" w14:textId="7B5F33A7" w:rsidR="002C4DF3" w:rsidRDefault="0048463B" w:rsidP="004E0853">
      <w:pPr>
        <w:widowControl w:val="0"/>
        <w:autoSpaceDE w:val="0"/>
        <w:spacing w:after="0" w:line="360" w:lineRule="auto"/>
        <w:ind w:right="67"/>
        <w:jc w:val="both"/>
        <w:rPr>
          <w:rFonts w:ascii="Arial" w:hAnsi="Arial" w:cs="Arial"/>
          <w:color w:val="000000"/>
        </w:rPr>
      </w:pPr>
      <w:r w:rsidRPr="004876F6">
        <w:rPr>
          <w:rFonts w:ascii="Arial" w:hAnsi="Arial" w:cs="Arial"/>
          <w:color w:val="000000"/>
        </w:rPr>
        <w:t>D</w:t>
      </w:r>
      <w:r w:rsidRPr="004876F6">
        <w:rPr>
          <w:rFonts w:ascii="Arial" w:hAnsi="Arial" w:cs="Arial"/>
          <w:color w:val="000000"/>
          <w:spacing w:val="-2"/>
        </w:rPr>
        <w:t>z</w:t>
      </w:r>
      <w:r w:rsidRPr="004876F6">
        <w:rPr>
          <w:rFonts w:ascii="Arial" w:hAnsi="Arial" w:cs="Arial"/>
          <w:color w:val="000000"/>
        </w:rPr>
        <w:t>iał</w:t>
      </w:r>
      <w:r w:rsidR="00C861F2">
        <w:rPr>
          <w:rFonts w:ascii="Arial" w:hAnsi="Arial" w:cs="Arial"/>
          <w:color w:val="000000"/>
          <w:spacing w:val="-2"/>
        </w:rPr>
        <w:t xml:space="preserve">ka ewidencyjna </w:t>
      </w:r>
      <w:r w:rsidR="007F6EFA">
        <w:rPr>
          <w:rFonts w:ascii="Arial" w:hAnsi="Arial" w:cs="Arial"/>
          <w:color w:val="000000"/>
          <w:spacing w:val="-2"/>
        </w:rPr>
        <w:t xml:space="preserve">nr 8568 </w:t>
      </w:r>
      <w:r w:rsidR="00C861F2">
        <w:rPr>
          <w:rFonts w:ascii="Arial" w:hAnsi="Arial" w:cs="Arial"/>
          <w:color w:val="000000"/>
          <w:spacing w:val="-2"/>
        </w:rPr>
        <w:t>jest</w:t>
      </w:r>
      <w:r>
        <w:rPr>
          <w:rFonts w:ascii="Arial" w:hAnsi="Arial" w:cs="Arial"/>
          <w:color w:val="000000"/>
        </w:rPr>
        <w:t xml:space="preserve"> zagospodarowan</w:t>
      </w:r>
      <w:r w:rsidR="00C861F2">
        <w:rPr>
          <w:rFonts w:ascii="Arial" w:hAnsi="Arial" w:cs="Arial"/>
          <w:color w:val="000000"/>
        </w:rPr>
        <w:t>a</w:t>
      </w:r>
      <w:r w:rsidR="00D5605D">
        <w:rPr>
          <w:rFonts w:ascii="Arial" w:hAnsi="Arial" w:cs="Arial"/>
          <w:color w:val="000000"/>
        </w:rPr>
        <w:t xml:space="preserve"> poprzez budynek </w:t>
      </w:r>
      <w:r w:rsidR="00655031">
        <w:rPr>
          <w:rFonts w:ascii="Arial" w:hAnsi="Arial" w:cs="Arial"/>
          <w:color w:val="000000"/>
        </w:rPr>
        <w:t>P</w:t>
      </w:r>
      <w:r w:rsidR="00C861F2">
        <w:rPr>
          <w:rFonts w:ascii="Arial" w:hAnsi="Arial" w:cs="Arial"/>
          <w:color w:val="000000"/>
        </w:rPr>
        <w:t>rzedszkola nr 3</w:t>
      </w:r>
      <w:r w:rsidR="007F6EFA">
        <w:rPr>
          <w:rFonts w:ascii="Arial" w:hAnsi="Arial" w:cs="Arial"/>
          <w:color w:val="000000"/>
        </w:rPr>
        <w:t>9</w:t>
      </w:r>
      <w:r w:rsidR="00C861F2">
        <w:rPr>
          <w:rFonts w:ascii="Arial" w:hAnsi="Arial" w:cs="Arial"/>
          <w:color w:val="000000"/>
        </w:rPr>
        <w:t xml:space="preserve">, </w:t>
      </w:r>
      <w:r w:rsidR="00D5605D">
        <w:rPr>
          <w:rFonts w:ascii="Arial" w:hAnsi="Arial" w:cs="Arial"/>
          <w:color w:val="000000"/>
        </w:rPr>
        <w:t>dojścia piesze, zieleń oraz plac zabaw.</w:t>
      </w:r>
    </w:p>
    <w:p w14:paraId="4BA67CE1" w14:textId="245AB9A6" w:rsidR="004E0853" w:rsidRPr="004E0853" w:rsidRDefault="004D5FC6" w:rsidP="004E0853">
      <w:pPr>
        <w:widowControl w:val="0"/>
        <w:autoSpaceDE w:val="0"/>
        <w:spacing w:after="0" w:line="360" w:lineRule="auto"/>
        <w:ind w:right="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T</w:t>
      </w:r>
      <w:r w:rsidR="00655031">
        <w:rPr>
          <w:rFonts w:ascii="Arial" w:hAnsi="Arial" w:cs="Arial"/>
          <w:color w:val="000000"/>
        </w:rPr>
        <w:t>eren przewidziany pod inwestycję</w:t>
      </w:r>
      <w:r>
        <w:rPr>
          <w:rFonts w:ascii="Arial" w:hAnsi="Arial" w:cs="Arial"/>
          <w:color w:val="000000"/>
        </w:rPr>
        <w:t xml:space="preserve"> jest obecnie częściowo zagospodarowany jako plac zabaw.</w:t>
      </w:r>
    </w:p>
    <w:p w14:paraId="3C99BBD0" w14:textId="77777777" w:rsidR="009E07A0" w:rsidRDefault="009E07A0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</w:p>
    <w:p w14:paraId="32F5A8CE" w14:textId="77777777" w:rsidR="00D52DB3" w:rsidRPr="00F32472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  <w:r w:rsidRPr="00F32472">
        <w:rPr>
          <w:rFonts w:ascii="Arial" w:hAnsi="Arial" w:cs="Arial"/>
          <w:b/>
          <w:sz w:val="22"/>
          <w:u w:val="single"/>
        </w:rPr>
        <w:t>2.</w:t>
      </w:r>
      <w:r>
        <w:rPr>
          <w:rFonts w:ascii="Arial" w:hAnsi="Arial" w:cs="Arial"/>
          <w:b/>
          <w:sz w:val="22"/>
          <w:u w:val="single"/>
        </w:rPr>
        <w:t>2</w:t>
      </w:r>
      <w:r w:rsidRPr="00F32472">
        <w:rPr>
          <w:rFonts w:ascii="Arial" w:hAnsi="Arial" w:cs="Arial"/>
          <w:b/>
          <w:sz w:val="22"/>
          <w:u w:val="single"/>
        </w:rPr>
        <w:t xml:space="preserve">. Istniejąca infrastruktura </w:t>
      </w:r>
      <w:r>
        <w:rPr>
          <w:rFonts w:ascii="Arial" w:hAnsi="Arial" w:cs="Arial"/>
          <w:b/>
          <w:sz w:val="22"/>
          <w:u w:val="single"/>
        </w:rPr>
        <w:t xml:space="preserve">techniczna i </w:t>
      </w:r>
      <w:r w:rsidRPr="00F32472">
        <w:rPr>
          <w:rFonts w:ascii="Arial" w:hAnsi="Arial" w:cs="Arial"/>
          <w:b/>
          <w:sz w:val="22"/>
          <w:u w:val="single"/>
        </w:rPr>
        <w:t>drogowa</w:t>
      </w:r>
    </w:p>
    <w:p w14:paraId="1559B271" w14:textId="521C0203" w:rsidR="00D52DB3" w:rsidRDefault="00D52DB3" w:rsidP="00D52DB3">
      <w:pPr>
        <w:widowControl w:val="0"/>
        <w:autoSpaceDE w:val="0"/>
        <w:spacing w:after="0" w:line="360" w:lineRule="auto"/>
        <w:ind w:right="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Działk</w:t>
      </w:r>
      <w:r w:rsidR="00C861F2">
        <w:rPr>
          <w:rFonts w:ascii="Arial" w:hAnsi="Arial" w:cs="Arial"/>
          <w:color w:val="000000"/>
        </w:rPr>
        <w:t xml:space="preserve">a ew. nr </w:t>
      </w:r>
      <w:r w:rsidR="007F6EFA">
        <w:rPr>
          <w:rFonts w:ascii="Arial" w:hAnsi="Arial" w:cs="Arial"/>
          <w:color w:val="000000"/>
        </w:rPr>
        <w:t>8568</w:t>
      </w:r>
      <w:r w:rsidR="00C861F2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>posiada dostęp do asfaltowej drogi publicznej</w:t>
      </w:r>
      <w:r w:rsidR="00C861F2">
        <w:rPr>
          <w:rFonts w:ascii="Arial" w:hAnsi="Arial" w:cs="Arial"/>
          <w:color w:val="000000"/>
        </w:rPr>
        <w:t xml:space="preserve"> poprzez działki </w:t>
      </w:r>
      <w:r w:rsidR="00C861F2">
        <w:rPr>
          <w:rFonts w:ascii="Arial" w:hAnsi="Arial" w:cs="Arial"/>
          <w:color w:val="000000"/>
        </w:rPr>
        <w:br/>
        <w:t>ew. nr</w:t>
      </w:r>
      <w:r w:rsidR="007F6EFA">
        <w:rPr>
          <w:rFonts w:ascii="Arial" w:hAnsi="Arial" w:cs="Arial"/>
          <w:color w:val="000000"/>
        </w:rPr>
        <w:t>:</w:t>
      </w:r>
      <w:r w:rsidR="00C861F2">
        <w:rPr>
          <w:rFonts w:ascii="Arial" w:hAnsi="Arial" w:cs="Arial"/>
          <w:color w:val="000000"/>
        </w:rPr>
        <w:t xml:space="preserve"> </w:t>
      </w:r>
      <w:r w:rsidR="00D875E7">
        <w:rPr>
          <w:rFonts w:ascii="Arial" w:hAnsi="Arial" w:cs="Arial"/>
          <w:color w:val="000000"/>
        </w:rPr>
        <w:t>7</w:t>
      </w:r>
      <w:r w:rsidR="007F6EFA">
        <w:rPr>
          <w:rFonts w:ascii="Arial" w:hAnsi="Arial" w:cs="Arial"/>
          <w:color w:val="000000"/>
        </w:rPr>
        <w:t>182, 7206, 7216, 7368, 7396</w:t>
      </w:r>
      <w:r w:rsidR="00D875E7">
        <w:rPr>
          <w:rFonts w:ascii="Arial" w:hAnsi="Arial" w:cs="Arial"/>
          <w:color w:val="000000"/>
        </w:rPr>
        <w:t xml:space="preserve"> </w:t>
      </w:r>
      <w:r w:rsidR="007F6EFA">
        <w:rPr>
          <w:rFonts w:ascii="Arial" w:hAnsi="Arial" w:cs="Arial"/>
          <w:color w:val="000000"/>
        </w:rPr>
        <w:t>do działki ew. nr 74</w:t>
      </w:r>
      <w:r w:rsidR="00D875E7">
        <w:rPr>
          <w:rFonts w:ascii="Arial" w:hAnsi="Arial" w:cs="Arial"/>
          <w:color w:val="000000"/>
        </w:rPr>
        <w:t>17</w:t>
      </w:r>
      <w:r w:rsidR="007F6EFA">
        <w:rPr>
          <w:rFonts w:ascii="Arial" w:hAnsi="Arial" w:cs="Arial"/>
          <w:color w:val="000000"/>
        </w:rPr>
        <w:t xml:space="preserve"> - ul. Józefa Mireckiego.</w:t>
      </w:r>
    </w:p>
    <w:p w14:paraId="0D442427" w14:textId="77777777" w:rsidR="007350ED" w:rsidRDefault="007350ED" w:rsidP="007350ED">
      <w:pPr>
        <w:pStyle w:val="Standard"/>
        <w:spacing w:line="360" w:lineRule="auto"/>
        <w:jc w:val="both"/>
        <w:rPr>
          <w:rFonts w:ascii="Arial" w:hAnsi="Arial" w:cs="Arial"/>
          <w:sz w:val="22"/>
        </w:rPr>
      </w:pPr>
      <w:r w:rsidRPr="00F32472">
        <w:rPr>
          <w:rFonts w:ascii="Arial" w:hAnsi="Arial" w:cs="Arial"/>
          <w:sz w:val="22"/>
        </w:rPr>
        <w:t>Szczegółowe informacje o układzie uzbrojenia terenu przedstawia mapa do celów projektowych. Istniejące uzbrojenie terenu nie koliduje z projektowanym zagospodarowaniem terenu i zostaje w całości przyjęte bez zmian.</w:t>
      </w:r>
    </w:p>
    <w:p w14:paraId="3EBCD9F6" w14:textId="77777777" w:rsidR="003B5AF4" w:rsidRDefault="003B5AF4" w:rsidP="003B5AF4">
      <w:pPr>
        <w:pStyle w:val="Standard"/>
        <w:spacing w:line="360" w:lineRule="auto"/>
        <w:jc w:val="both"/>
        <w:rPr>
          <w:rFonts w:ascii="Arial" w:hAnsi="Arial" w:cs="Arial"/>
          <w:sz w:val="22"/>
        </w:rPr>
      </w:pPr>
    </w:p>
    <w:p w14:paraId="1D1308D0" w14:textId="77777777" w:rsidR="00D52DB3" w:rsidRPr="00173700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  <w:r>
        <w:rPr>
          <w:rFonts w:ascii="Arial" w:hAnsi="Arial" w:cs="Arial"/>
          <w:b/>
          <w:sz w:val="22"/>
          <w:u w:val="single"/>
        </w:rPr>
        <w:t>2.3. Nasłonecznienie</w:t>
      </w:r>
    </w:p>
    <w:p w14:paraId="0AE530F0" w14:textId="330182EA" w:rsidR="00D52DB3" w:rsidRDefault="003B5AF4" w:rsidP="00B11B69">
      <w:pPr>
        <w:pStyle w:val="Standard"/>
        <w:tabs>
          <w:tab w:val="left" w:pos="9072"/>
        </w:tabs>
        <w:spacing w:line="360" w:lineRule="auto"/>
        <w:jc w:val="both"/>
        <w:rPr>
          <w:rStyle w:val="Uwydatnienie"/>
          <w:rFonts w:ascii="Arial" w:hAnsi="Arial" w:cs="Arial"/>
          <w:i w:val="0"/>
          <w:sz w:val="22"/>
          <w:szCs w:val="22"/>
          <w:shd w:val="clear" w:color="auto" w:fill="FFFFFF"/>
        </w:rPr>
      </w:pPr>
      <w:r w:rsidRPr="00D5605D">
        <w:rPr>
          <w:rFonts w:ascii="Arial" w:hAnsi="Arial" w:cs="Arial"/>
          <w:iCs/>
          <w:sz w:val="22"/>
          <w:szCs w:val="22"/>
        </w:rPr>
        <w:t>Zgodnie z rozporządzeniem</w:t>
      </w:r>
      <w:r w:rsidRPr="00D5605D">
        <w:rPr>
          <w:rFonts w:ascii="Arial" w:hAnsi="Arial" w:cs="Arial"/>
          <w:i/>
          <w:sz w:val="22"/>
          <w:szCs w:val="22"/>
        </w:rPr>
        <w:t xml:space="preserve"> </w:t>
      </w:r>
      <w:r w:rsidRPr="00D5605D">
        <w:rPr>
          <w:rStyle w:val="Uwydatnienie"/>
          <w:rFonts w:ascii="Arial" w:hAnsi="Arial" w:cs="Arial"/>
          <w:i w:val="0"/>
          <w:sz w:val="22"/>
          <w:szCs w:val="22"/>
          <w:shd w:val="clear" w:color="auto" w:fill="FFFFFF"/>
        </w:rPr>
        <w:t>Ministra Infrastruktury z dnia 09.11.2023  w §40 ust. 3 w sprawie warunków technicznych, jakim powinny odpowiadać budynki i ich usytuowanie, projektowany plac zabaw został usytuowany w centralnej części działki, więc spełnia wymagane wymogi nasłonecznienia, które wynoszą ponad 2 godziny, liczone w dniach równonocy w godzinach 10-16.</w:t>
      </w:r>
    </w:p>
    <w:p w14:paraId="3C838CA5" w14:textId="77777777" w:rsidR="00B11B69" w:rsidRPr="00B11B69" w:rsidRDefault="00B11B69" w:rsidP="00B11B69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i/>
          <w:sz w:val="22"/>
          <w:szCs w:val="22"/>
        </w:rPr>
      </w:pPr>
    </w:p>
    <w:p w14:paraId="5CD972B9" w14:textId="58CE8E2B" w:rsidR="00D52DB3" w:rsidRPr="000E30E9" w:rsidRDefault="00D52DB3" w:rsidP="00D52DB3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spacing w:val="-1"/>
          <w:sz w:val="22"/>
          <w:szCs w:val="22"/>
          <w:u w:val="single"/>
        </w:rPr>
      </w:pPr>
      <w:r w:rsidRPr="000E30E9">
        <w:rPr>
          <w:rFonts w:ascii="Arial" w:hAnsi="Arial" w:cs="Arial"/>
          <w:b/>
          <w:bCs/>
          <w:sz w:val="22"/>
          <w:szCs w:val="22"/>
          <w:u w:val="single"/>
        </w:rPr>
        <w:t xml:space="preserve">3. </w:t>
      </w:r>
      <w:r w:rsidRPr="000E30E9">
        <w:rPr>
          <w:rFonts w:ascii="Arial" w:hAnsi="Arial" w:cs="Arial"/>
          <w:b/>
          <w:bCs/>
          <w:spacing w:val="-142"/>
          <w:sz w:val="22"/>
          <w:szCs w:val="22"/>
          <w:u w:val="single"/>
        </w:rPr>
        <w:t xml:space="preserve"> </w:t>
      </w:r>
      <w:r w:rsidRPr="000E30E9">
        <w:rPr>
          <w:rFonts w:ascii="Arial" w:hAnsi="Arial" w:cs="Arial"/>
          <w:b/>
          <w:bCs/>
          <w:spacing w:val="-1"/>
          <w:sz w:val="22"/>
          <w:szCs w:val="22"/>
          <w:u w:val="single"/>
        </w:rPr>
        <w:t>INFORMACJE I DANE:</w:t>
      </w:r>
    </w:p>
    <w:p w14:paraId="58467727" w14:textId="20745F0F" w:rsidR="002C4DF3" w:rsidRPr="000E30E9" w:rsidRDefault="00D52DB3" w:rsidP="002C4DF3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line="240" w:lineRule="auto"/>
      </w:pPr>
      <w:r w:rsidRPr="000E30E9">
        <w:rPr>
          <w:rFonts w:ascii="Arial" w:hAnsi="Arial" w:cs="Arial"/>
          <w:b/>
          <w:bCs/>
          <w:spacing w:val="-16"/>
          <w:u w:val="single"/>
        </w:rPr>
        <w:t>3.1.</w:t>
      </w:r>
      <w:r w:rsidR="002C4DF3" w:rsidRPr="000E30E9">
        <w:rPr>
          <w:rFonts w:ascii="Arial" w:hAnsi="Arial" w:cs="Arial"/>
          <w:b/>
          <w:bCs/>
          <w:spacing w:val="-16"/>
          <w:u w:val="single"/>
        </w:rPr>
        <w:t xml:space="preserve">  </w:t>
      </w:r>
      <w:r w:rsidR="002C4DF3" w:rsidRPr="000E30E9">
        <w:rPr>
          <w:rFonts w:ascii="Arial" w:hAnsi="Arial" w:cs="Arial"/>
          <w:b/>
          <w:bCs/>
          <w:spacing w:val="1"/>
          <w:u w:val="single"/>
        </w:rPr>
        <w:t>Miejscowy Plan Zagospodarowania terenu</w:t>
      </w:r>
      <w:r w:rsidR="002C4DF3" w:rsidRPr="000E30E9">
        <w:rPr>
          <w:rFonts w:ascii="Arial" w:hAnsi="Arial" w:cs="Arial"/>
          <w:b/>
          <w:bCs/>
          <w:u w:val="single"/>
        </w:rPr>
        <w:t>:</w:t>
      </w:r>
    </w:p>
    <w:p w14:paraId="40CC0EC4" w14:textId="6BB98282" w:rsidR="00692CAB" w:rsidRPr="000E30E9" w:rsidRDefault="00692CAB" w:rsidP="007500F7">
      <w:pPr>
        <w:autoSpaceDE w:val="0"/>
        <w:autoSpaceDN w:val="0"/>
        <w:adjustRightInd w:val="0"/>
        <w:spacing w:before="240" w:line="360" w:lineRule="auto"/>
        <w:jc w:val="both"/>
        <w:rPr>
          <w:rFonts w:ascii="Arial" w:hAnsi="Arial" w:cs="Arial"/>
        </w:rPr>
      </w:pPr>
      <w:r w:rsidRPr="000E30E9">
        <w:rPr>
          <w:rFonts w:ascii="Arial" w:hAnsi="Arial" w:cs="Arial"/>
          <w:lang w:eastAsia="en-US"/>
        </w:rPr>
        <w:t>Obszar przewidziany pod inwestycje</w:t>
      </w:r>
      <w:r w:rsidR="004136C6">
        <w:rPr>
          <w:rFonts w:ascii="Arial" w:hAnsi="Arial" w:cs="Arial"/>
          <w:lang w:eastAsia="en-US"/>
        </w:rPr>
        <w:t xml:space="preserve"> </w:t>
      </w:r>
      <w:r w:rsidR="004E6029">
        <w:rPr>
          <w:rFonts w:ascii="Arial" w:hAnsi="Arial" w:cs="Arial"/>
          <w:lang w:eastAsia="en-US"/>
        </w:rPr>
        <w:t xml:space="preserve">nie </w:t>
      </w:r>
      <w:r w:rsidRPr="000E30E9">
        <w:rPr>
          <w:rFonts w:ascii="Arial" w:hAnsi="Arial" w:cs="Arial"/>
          <w:lang w:eastAsia="en-US"/>
        </w:rPr>
        <w:t xml:space="preserve">jest </w:t>
      </w:r>
      <w:r w:rsidR="004136C6">
        <w:rPr>
          <w:rFonts w:ascii="Arial" w:hAnsi="Arial" w:cs="Arial"/>
          <w:lang w:eastAsia="en-US"/>
        </w:rPr>
        <w:t>objęty</w:t>
      </w:r>
      <w:r w:rsidR="00ED57A5">
        <w:rPr>
          <w:rFonts w:ascii="Arial" w:hAnsi="Arial" w:cs="Arial"/>
          <w:lang w:eastAsia="en-US"/>
        </w:rPr>
        <w:t xml:space="preserve"> MPZP</w:t>
      </w:r>
      <w:r w:rsidR="009A2C64">
        <w:rPr>
          <w:rFonts w:ascii="Arial" w:hAnsi="Arial" w:cs="Arial"/>
          <w:lang w:eastAsia="en-US"/>
        </w:rPr>
        <w:t xml:space="preserve"> miasta </w:t>
      </w:r>
      <w:r w:rsidR="009A2C64" w:rsidRPr="009A2C64">
        <w:rPr>
          <w:rFonts w:ascii="Arial" w:hAnsi="Arial" w:cs="Arial"/>
          <w:lang w:eastAsia="en-US"/>
        </w:rPr>
        <w:t>Dąbrowy Górniczej</w:t>
      </w:r>
      <w:r w:rsidR="004E6029">
        <w:rPr>
          <w:rFonts w:ascii="Arial" w:hAnsi="Arial" w:cs="Arial"/>
          <w:lang w:eastAsia="en-US"/>
        </w:rPr>
        <w:t>.</w:t>
      </w:r>
    </w:p>
    <w:p w14:paraId="0ED56B1D" w14:textId="77777777" w:rsidR="00D52DB3" w:rsidRPr="00173700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  <w:r>
        <w:rPr>
          <w:rFonts w:ascii="Arial" w:hAnsi="Arial" w:cs="Arial"/>
          <w:b/>
          <w:sz w:val="22"/>
          <w:u w:val="single"/>
        </w:rPr>
        <w:t>3.2. I</w:t>
      </w:r>
      <w:r w:rsidRPr="00173700">
        <w:rPr>
          <w:rFonts w:ascii="Arial" w:hAnsi="Arial" w:cs="Arial"/>
          <w:b/>
          <w:sz w:val="22"/>
          <w:u w:val="single"/>
        </w:rPr>
        <w:t>nformacja dotycząca wpisu do rejestru zabytków, ochrony konserwators</w:t>
      </w:r>
      <w:r>
        <w:rPr>
          <w:rFonts w:ascii="Arial" w:hAnsi="Arial" w:cs="Arial"/>
          <w:b/>
          <w:sz w:val="22"/>
          <w:u w:val="single"/>
        </w:rPr>
        <w:t xml:space="preserve">kiej </w:t>
      </w:r>
      <w:r>
        <w:rPr>
          <w:rFonts w:ascii="Arial" w:hAnsi="Arial" w:cs="Arial"/>
          <w:b/>
          <w:sz w:val="22"/>
          <w:u w:val="single"/>
        </w:rPr>
        <w:br/>
        <w:t>i dziedzictwa kulturowego:</w:t>
      </w:r>
    </w:p>
    <w:p w14:paraId="2C7AE23F" w14:textId="77777777" w:rsidR="00D52DB3" w:rsidRPr="002C43A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2C43A9">
        <w:rPr>
          <w:rFonts w:ascii="Arial" w:eastAsiaTheme="minorHAnsi" w:hAnsi="Arial" w:cs="Arial"/>
          <w:lang w:eastAsia="en-US"/>
        </w:rPr>
        <w:t>Działka inwestycyjna nie znajduje się na obszarze objętym ochroną konserwatorską (nie jest</w:t>
      </w:r>
    </w:p>
    <w:p w14:paraId="014652E6" w14:textId="77777777" w:rsidR="00D52DB3" w:rsidRPr="002C43A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2C43A9">
        <w:rPr>
          <w:rFonts w:ascii="Arial" w:eastAsiaTheme="minorHAnsi" w:hAnsi="Arial" w:cs="Arial"/>
          <w:lang w:eastAsia="en-US"/>
        </w:rPr>
        <w:t>wpisana do rejestru zabytków, nie jest też ujęta w gminnej ewidencji zabytków) oraz nie jest</w:t>
      </w:r>
    </w:p>
    <w:p w14:paraId="01E6E407" w14:textId="77777777" w:rsidR="00D52DB3" w:rsidRPr="002C43A9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eastAsiaTheme="minorHAnsi" w:hAnsi="Arial" w:cs="Arial"/>
          <w:sz w:val="22"/>
          <w:szCs w:val="22"/>
          <w:lang w:eastAsia="en-US"/>
        </w:rPr>
      </w:pPr>
      <w:r w:rsidRPr="002C43A9">
        <w:rPr>
          <w:rFonts w:ascii="Arial" w:eastAsiaTheme="minorHAnsi" w:hAnsi="Arial" w:cs="Arial"/>
          <w:sz w:val="22"/>
          <w:szCs w:val="22"/>
          <w:lang w:eastAsia="en-US"/>
        </w:rPr>
        <w:t>zabudowana obiektami wpisanymi do rejestru zabytków lub gminnej ewidencji zabytków.</w:t>
      </w:r>
    </w:p>
    <w:p w14:paraId="11C682F0" w14:textId="77777777" w:rsidR="00D52DB3" w:rsidRDefault="00D52DB3" w:rsidP="00D52DB3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b/>
          <w:bCs/>
          <w:szCs w:val="20"/>
          <w:u w:val="single"/>
          <w:lang w:eastAsia="en-US"/>
        </w:rPr>
      </w:pPr>
    </w:p>
    <w:p w14:paraId="0799FE7A" w14:textId="77777777" w:rsidR="00D52DB3" w:rsidRPr="003332CA" w:rsidRDefault="00D52DB3" w:rsidP="00D52DB3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b/>
          <w:bCs/>
          <w:szCs w:val="20"/>
          <w:lang w:eastAsia="en-US"/>
        </w:rPr>
      </w:pPr>
      <w:r w:rsidRPr="003332CA">
        <w:rPr>
          <w:rFonts w:ascii="Arial" w:eastAsiaTheme="minorHAnsi" w:hAnsi="Arial" w:cs="Arial"/>
          <w:b/>
          <w:bCs/>
          <w:szCs w:val="20"/>
          <w:u w:val="single"/>
          <w:lang w:eastAsia="en-US"/>
        </w:rPr>
        <w:t>3.3</w:t>
      </w:r>
      <w:r>
        <w:rPr>
          <w:rFonts w:ascii="Arial" w:eastAsiaTheme="minorHAnsi" w:hAnsi="Arial" w:cs="Arial"/>
          <w:b/>
          <w:bCs/>
          <w:szCs w:val="20"/>
          <w:u w:val="single"/>
          <w:lang w:eastAsia="en-US"/>
        </w:rPr>
        <w:t>.</w:t>
      </w:r>
      <w:r w:rsidRPr="003332CA">
        <w:rPr>
          <w:rFonts w:ascii="Arial" w:eastAsiaTheme="minorHAnsi" w:hAnsi="Arial" w:cs="Arial"/>
          <w:b/>
          <w:bCs/>
          <w:szCs w:val="20"/>
          <w:u w:val="single"/>
          <w:lang w:eastAsia="en-US"/>
        </w:rPr>
        <w:t xml:space="preserve"> Informacje na temat terenu górniczego</w:t>
      </w:r>
      <w:r>
        <w:rPr>
          <w:rFonts w:ascii="Arial" w:eastAsiaTheme="minorHAnsi" w:hAnsi="Arial" w:cs="Arial"/>
          <w:b/>
          <w:bCs/>
          <w:szCs w:val="20"/>
          <w:u w:val="single"/>
          <w:lang w:eastAsia="en-US"/>
        </w:rPr>
        <w:t>:</w:t>
      </w:r>
    </w:p>
    <w:p w14:paraId="70DA5A05" w14:textId="5E4461A4" w:rsidR="002E6956" w:rsidRDefault="002E6956" w:rsidP="002E6956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sz w:val="22"/>
        </w:rPr>
      </w:pPr>
      <w:r w:rsidRPr="003332CA">
        <w:rPr>
          <w:rFonts w:ascii="Arial" w:eastAsiaTheme="minorHAnsi" w:hAnsi="Arial" w:cs="Arial"/>
          <w:sz w:val="22"/>
          <w:szCs w:val="20"/>
          <w:lang w:eastAsia="en-US"/>
        </w:rPr>
        <w:t>Działk</w:t>
      </w:r>
      <w:r w:rsidR="00742EED">
        <w:rPr>
          <w:rFonts w:ascii="Arial" w:eastAsiaTheme="minorHAnsi" w:hAnsi="Arial" w:cs="Arial"/>
          <w:sz w:val="22"/>
          <w:szCs w:val="20"/>
          <w:lang w:eastAsia="en-US"/>
        </w:rPr>
        <w:t xml:space="preserve">a ewidencyjna nr </w:t>
      </w:r>
      <w:r w:rsidR="007F6EFA">
        <w:rPr>
          <w:rFonts w:ascii="Arial" w:eastAsiaTheme="minorHAnsi" w:hAnsi="Arial" w:cs="Arial"/>
          <w:sz w:val="22"/>
          <w:szCs w:val="20"/>
          <w:lang w:eastAsia="en-US"/>
        </w:rPr>
        <w:t>8568</w:t>
      </w:r>
      <w:r w:rsidR="009A2C64">
        <w:rPr>
          <w:rFonts w:ascii="Arial" w:eastAsiaTheme="minorHAnsi" w:hAnsi="Arial" w:cs="Arial"/>
          <w:sz w:val="22"/>
          <w:szCs w:val="20"/>
          <w:lang w:eastAsia="en-US"/>
        </w:rPr>
        <w:t xml:space="preserve"> </w:t>
      </w:r>
      <w:r>
        <w:rPr>
          <w:rFonts w:ascii="Arial" w:eastAsiaTheme="minorHAnsi" w:hAnsi="Arial" w:cs="Arial"/>
          <w:sz w:val="22"/>
          <w:szCs w:val="20"/>
          <w:lang w:eastAsia="en-US"/>
        </w:rPr>
        <w:t>leż</w:t>
      </w:r>
      <w:r w:rsidR="00742EED">
        <w:rPr>
          <w:rFonts w:ascii="Arial" w:eastAsiaTheme="minorHAnsi" w:hAnsi="Arial" w:cs="Arial"/>
          <w:sz w:val="22"/>
          <w:szCs w:val="20"/>
          <w:lang w:eastAsia="en-US"/>
        </w:rPr>
        <w:t>y</w:t>
      </w:r>
      <w:r>
        <w:rPr>
          <w:rFonts w:ascii="Arial" w:eastAsiaTheme="minorHAnsi" w:hAnsi="Arial" w:cs="Arial"/>
          <w:sz w:val="22"/>
          <w:szCs w:val="20"/>
          <w:lang w:eastAsia="en-US"/>
        </w:rPr>
        <w:t xml:space="preserve"> na obszarze </w:t>
      </w:r>
      <w:r w:rsidR="009A2C64">
        <w:rPr>
          <w:rFonts w:ascii="Arial" w:eastAsiaTheme="minorHAnsi" w:hAnsi="Arial" w:cs="Arial"/>
          <w:sz w:val="22"/>
          <w:szCs w:val="20"/>
          <w:lang w:eastAsia="en-US"/>
        </w:rPr>
        <w:t>górniczym.</w:t>
      </w:r>
    </w:p>
    <w:p w14:paraId="7EBD3551" w14:textId="77777777" w:rsidR="00536244" w:rsidRDefault="00536244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sz w:val="22"/>
        </w:rPr>
      </w:pPr>
    </w:p>
    <w:p w14:paraId="18B27461" w14:textId="77777777" w:rsidR="00D52DB3" w:rsidRPr="00EE0094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  <w:r>
        <w:rPr>
          <w:rFonts w:ascii="Arial" w:hAnsi="Arial" w:cs="Arial"/>
          <w:b/>
          <w:sz w:val="22"/>
          <w:u w:val="single"/>
        </w:rPr>
        <w:lastRenderedPageBreak/>
        <w:t>3.4.</w:t>
      </w:r>
      <w:r w:rsidRPr="00EE0094">
        <w:rPr>
          <w:rFonts w:ascii="Arial" w:hAnsi="Arial" w:cs="Arial"/>
          <w:b/>
          <w:sz w:val="22"/>
          <w:u w:val="single"/>
        </w:rPr>
        <w:t xml:space="preserve"> Określenie wpływu inwestycji na środowisko naturalne</w:t>
      </w:r>
      <w:r>
        <w:rPr>
          <w:rFonts w:ascii="Arial" w:hAnsi="Arial" w:cs="Arial"/>
          <w:b/>
          <w:sz w:val="22"/>
          <w:u w:val="single"/>
        </w:rPr>
        <w:t>:</w:t>
      </w:r>
    </w:p>
    <w:p w14:paraId="112777CC" w14:textId="77777777" w:rsidR="00D52DB3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sz w:val="22"/>
        </w:rPr>
      </w:pPr>
      <w:r w:rsidRPr="00173700">
        <w:rPr>
          <w:rFonts w:ascii="Arial" w:hAnsi="Arial" w:cs="Arial"/>
          <w:sz w:val="22"/>
        </w:rPr>
        <w:t>Projektowane obiekty małej architektury, zgodnie z Rozporządzeniem Rady Ministrów z dnia 9 listopada 2004 r. w sprawie określenia rodzajów przedsięwzięć mogących znacząco oddziaływać na środowisko oraz szcze</w:t>
      </w:r>
      <w:r>
        <w:rPr>
          <w:rFonts w:ascii="Arial" w:hAnsi="Arial" w:cs="Arial"/>
          <w:sz w:val="22"/>
        </w:rPr>
        <w:t xml:space="preserve">gółowych uwarunkowań związanych </w:t>
      </w:r>
      <w:r>
        <w:rPr>
          <w:rFonts w:ascii="Arial" w:hAnsi="Arial" w:cs="Arial"/>
          <w:sz w:val="22"/>
        </w:rPr>
        <w:br/>
      </w:r>
      <w:r w:rsidRPr="00173700">
        <w:rPr>
          <w:rFonts w:ascii="Arial" w:hAnsi="Arial" w:cs="Arial"/>
          <w:sz w:val="22"/>
        </w:rPr>
        <w:t>z kwalifikowaniem przedsięwzięcia do sporządzenia raportu oddziaływaniu na środowisko, nie zaliczają się do obiektów mogących znacząco oddziaływać na środowisko naturalne oraz nie kwalifikuje się do przedsięwzięć wymagających sporządzenia raportu o oddziaływaniu na środowisko.</w:t>
      </w:r>
    </w:p>
    <w:p w14:paraId="322B7652" w14:textId="77777777" w:rsidR="00D52DB3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u w:val="single"/>
          <w:lang w:eastAsia="en-US"/>
        </w:rPr>
      </w:pPr>
    </w:p>
    <w:p w14:paraId="4866FDE2" w14:textId="77777777" w:rsidR="00D52DB3" w:rsidRPr="003332CA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u w:val="single"/>
          <w:lang w:eastAsia="en-US"/>
        </w:rPr>
      </w:pPr>
      <w:r>
        <w:rPr>
          <w:rFonts w:ascii="Arial" w:eastAsiaTheme="minorHAnsi" w:hAnsi="Arial" w:cs="Arial"/>
          <w:b/>
          <w:bCs/>
          <w:u w:val="single"/>
          <w:lang w:eastAsia="en-US"/>
        </w:rPr>
        <w:t>3.5</w:t>
      </w:r>
      <w:r w:rsidRPr="003332CA">
        <w:rPr>
          <w:rFonts w:ascii="Arial" w:eastAsiaTheme="minorHAnsi" w:hAnsi="Arial" w:cs="Arial"/>
          <w:b/>
          <w:bCs/>
          <w:u w:val="single"/>
          <w:lang w:eastAsia="en-US"/>
        </w:rPr>
        <w:t>. Informacja o charakterze, cechach istniejących i przewidywanych zagrożeń dla środowiska oraz higieny i zdrowia użytkowników projektowanych obiektów budowlanych i ich otoczenia w zakresie zgodnym z przepisami odrę</w:t>
      </w:r>
      <w:r>
        <w:rPr>
          <w:rFonts w:ascii="Arial" w:eastAsiaTheme="minorHAnsi" w:hAnsi="Arial" w:cs="Arial"/>
          <w:b/>
          <w:bCs/>
          <w:u w:val="single"/>
          <w:lang w:eastAsia="en-US"/>
        </w:rPr>
        <w:t>bnymi:</w:t>
      </w:r>
    </w:p>
    <w:p w14:paraId="1CF6FE57" w14:textId="77777777" w:rsidR="00655031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3332CA">
        <w:rPr>
          <w:rFonts w:ascii="Arial" w:eastAsiaTheme="minorHAnsi" w:hAnsi="Arial" w:cs="Arial"/>
          <w:lang w:eastAsia="en-US"/>
        </w:rPr>
        <w:t>Na terenie nie występują zagrożenia dla środowiska oraz higieny i zdrowia użytkowników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>projektowanych obiektów budowlanych i ich otoczenia.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>Inwestycja nie wpłynie znacząco na zmianę środowiska i krajobrazu.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>Teren inwestycji znajduje się poza obszarem objętym jakimkolwiek programem ochrony przyrody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 xml:space="preserve">– najbliższa odległość od strefy ochrony Natura 2000 </w:t>
      </w:r>
      <w:r w:rsidRPr="00077DEC">
        <w:rPr>
          <w:rFonts w:ascii="Arial" w:eastAsiaTheme="minorHAnsi" w:hAnsi="Arial" w:cs="Arial"/>
          <w:shd w:val="clear" w:color="auto" w:fill="FFFFFF" w:themeFill="background1"/>
          <w:lang w:eastAsia="en-US"/>
        </w:rPr>
        <w:t>(</w:t>
      </w:r>
      <w:r w:rsidR="00F028FA" w:rsidRPr="00F028FA">
        <w:rPr>
          <w:rFonts w:ascii="Arial" w:hAnsi="Arial" w:cs="Arial"/>
          <w:shd w:val="clear" w:color="auto" w:fill="FFFFFF" w:themeFill="background1"/>
        </w:rPr>
        <w:t>Lipienniki w Dąbrowie Górniczej</w:t>
      </w:r>
      <w:r>
        <w:rPr>
          <w:rFonts w:ascii="Arial" w:hAnsi="Arial" w:cs="Arial"/>
          <w:shd w:val="clear" w:color="auto" w:fill="FFFFFF" w:themeFill="background1"/>
        </w:rPr>
        <w:t xml:space="preserve">: </w:t>
      </w:r>
      <w:r w:rsidR="00192F2D">
        <w:rPr>
          <w:rFonts w:ascii="Arial" w:hAnsi="Arial" w:cs="Arial"/>
          <w:color w:val="000000"/>
          <w:shd w:val="clear" w:color="auto" w:fill="FFFFFF"/>
        </w:rPr>
        <w:t> </w:t>
      </w:r>
      <w:r w:rsidR="00F028FA" w:rsidRPr="00F028FA">
        <w:rPr>
          <w:rFonts w:ascii="Arial" w:hAnsi="Arial" w:cs="Arial"/>
          <w:color w:val="000000"/>
          <w:shd w:val="clear" w:color="auto" w:fill="FFFFFF"/>
        </w:rPr>
        <w:t>PLH240037</w:t>
      </w:r>
      <w:r w:rsidRPr="00077DEC">
        <w:rPr>
          <w:rFonts w:ascii="Arial" w:eastAsiaTheme="minorHAnsi" w:hAnsi="Arial" w:cs="Arial"/>
          <w:lang w:eastAsia="en-US"/>
        </w:rPr>
        <w:t xml:space="preserve">) </w:t>
      </w:r>
      <w:r w:rsidRPr="003332CA">
        <w:rPr>
          <w:rFonts w:ascii="Arial" w:eastAsiaTheme="minorHAnsi" w:hAnsi="Arial" w:cs="Arial"/>
          <w:lang w:eastAsia="en-US"/>
        </w:rPr>
        <w:t xml:space="preserve">wynosi ok. </w:t>
      </w:r>
      <w:r w:rsidR="00D55074">
        <w:rPr>
          <w:rFonts w:ascii="Arial" w:eastAsiaTheme="minorHAnsi" w:hAnsi="Arial" w:cs="Arial"/>
          <w:lang w:eastAsia="en-US"/>
        </w:rPr>
        <w:t>5,9</w:t>
      </w:r>
      <w:r w:rsidR="009A2C64"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>km. Inwestycja nie będzie wykraczać poza granice działki przedmiotowej inwestycji.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 xml:space="preserve">Poziom hałasu w ramach terenu </w:t>
      </w:r>
    </w:p>
    <w:p w14:paraId="638B5904" w14:textId="77777777" w:rsidR="00655031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3332CA">
        <w:rPr>
          <w:rFonts w:ascii="Arial" w:eastAsiaTheme="minorHAnsi" w:hAnsi="Arial" w:cs="Arial"/>
          <w:lang w:eastAsia="en-US"/>
        </w:rPr>
        <w:t>po projektowanym zainwestowaniu będzie analogiczny jak dla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 xml:space="preserve">terenów </w:t>
      </w:r>
      <w:r>
        <w:rPr>
          <w:rFonts w:ascii="Arial" w:eastAsiaTheme="minorHAnsi" w:hAnsi="Arial" w:cs="Arial"/>
          <w:lang w:eastAsia="en-US"/>
        </w:rPr>
        <w:t>rekreacji</w:t>
      </w:r>
      <w:r w:rsidRPr="003332CA">
        <w:rPr>
          <w:rFonts w:ascii="Arial" w:eastAsiaTheme="minorHAnsi" w:hAnsi="Arial" w:cs="Arial"/>
          <w:lang w:eastAsia="en-US"/>
        </w:rPr>
        <w:t xml:space="preserve"> związanej </w:t>
      </w:r>
    </w:p>
    <w:p w14:paraId="625DC68C" w14:textId="77777777" w:rsidR="00655031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3332CA">
        <w:rPr>
          <w:rFonts w:ascii="Arial" w:eastAsiaTheme="minorHAnsi" w:hAnsi="Arial" w:cs="Arial"/>
          <w:lang w:eastAsia="en-US"/>
        </w:rPr>
        <w:t>z pobytem dzieci i młodzieży</w:t>
      </w:r>
      <w:r>
        <w:rPr>
          <w:rFonts w:ascii="Arial" w:eastAsiaTheme="minorHAnsi" w:hAnsi="Arial" w:cs="Arial"/>
          <w:lang w:eastAsia="en-US"/>
        </w:rPr>
        <w:t xml:space="preserve"> i nie będzie powodowało uciążliwości dla pobliskich terenów </w:t>
      </w:r>
    </w:p>
    <w:p w14:paraId="3163E8E7" w14:textId="77777777" w:rsidR="00655031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>
        <w:rPr>
          <w:rFonts w:ascii="Arial" w:eastAsiaTheme="minorHAnsi" w:hAnsi="Arial" w:cs="Arial"/>
          <w:lang w:eastAsia="en-US"/>
        </w:rPr>
        <w:t>i zabudowań.</w:t>
      </w:r>
      <w:r w:rsidR="00BA294E"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 xml:space="preserve">Użytkowanie obiektu nie będzie miało negatywnego oddziaływania </w:t>
      </w:r>
    </w:p>
    <w:p w14:paraId="625FA1CE" w14:textId="60EAA4EE" w:rsidR="00D52DB3" w:rsidRPr="00BA294E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3332CA">
        <w:rPr>
          <w:rFonts w:ascii="Arial" w:eastAsiaTheme="minorHAnsi" w:hAnsi="Arial" w:cs="Arial"/>
          <w:lang w:eastAsia="en-US"/>
        </w:rPr>
        <w:t>na środowisko.</w:t>
      </w:r>
      <w:r w:rsidR="00BA294E">
        <w:rPr>
          <w:rFonts w:ascii="Arial" w:eastAsiaTheme="minorHAnsi" w:hAnsi="Arial" w:cs="Arial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 xml:space="preserve">Projektowany obiekty nie emitują zanieczyszczeń gazowych, hałasu, wibracji </w:t>
      </w:r>
      <w:r w:rsidR="001777DE">
        <w:rPr>
          <w:rFonts w:ascii="Arial" w:eastAsiaTheme="minorHAnsi" w:hAnsi="Arial" w:cs="Arial"/>
          <w:szCs w:val="20"/>
          <w:lang w:eastAsia="en-US"/>
        </w:rPr>
        <w:br/>
      </w:r>
      <w:r w:rsidRPr="006263F9">
        <w:rPr>
          <w:rFonts w:ascii="Arial" w:eastAsiaTheme="minorHAnsi" w:hAnsi="Arial" w:cs="Arial"/>
          <w:szCs w:val="20"/>
          <w:lang w:eastAsia="en-US"/>
        </w:rPr>
        <w:t>i innych zakłóceń. Przyjęte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rozwiązania przestrzenne, funkcjonalne i techniczne nie mają wpływu na drzewostan,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powierzchnię ziemi, wody powierzchniowe i podziemne oraz są zgodne z obowiązującymi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przepisami i obowiązującymi Normami Polskimi (lub normami równoważnymi).Odpadki gospodarcze będą nietoksyczne. Po zgromadzeniu będą wywożone przez Zakład Usług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Komunalnych na wysypisko. Zasięg uciążliwości mieści się w granicach działki inwestycyjnej.</w:t>
      </w:r>
      <w:r w:rsidR="00BA294E"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Ochrona interesów osób trzecich: projektowana inwestycja nie narusza interesów osób trzecich,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ponieważ nie pozbawi ich: dostępu do drogi publicznej, możliwości korzystania z wody,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kanalizacji, energii elektrycznej i cieplnej oraz ze środków łączności ani dostępu światła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dziennego do pomieszczeń na pobyt ludzi.</w:t>
      </w:r>
    </w:p>
    <w:p w14:paraId="09E3B5B5" w14:textId="77777777" w:rsidR="00435621" w:rsidRDefault="00435621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szCs w:val="20"/>
          <w:lang w:eastAsia="en-US"/>
        </w:rPr>
      </w:pPr>
    </w:p>
    <w:p w14:paraId="729D8237" w14:textId="77777777" w:rsidR="00D52DB3" w:rsidRPr="004B72AC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u w:val="single"/>
          <w:lang w:eastAsia="en-US"/>
        </w:rPr>
      </w:pPr>
      <w:r w:rsidRPr="004B72AC">
        <w:rPr>
          <w:rFonts w:ascii="Arial" w:eastAsiaTheme="minorHAnsi" w:hAnsi="Arial" w:cs="Arial"/>
          <w:b/>
          <w:bCs/>
          <w:u w:val="single"/>
          <w:lang w:eastAsia="en-US"/>
        </w:rPr>
        <w:t>3</w:t>
      </w:r>
      <w:r>
        <w:rPr>
          <w:rFonts w:ascii="Arial" w:eastAsiaTheme="minorHAnsi" w:hAnsi="Arial" w:cs="Arial"/>
          <w:b/>
          <w:bCs/>
          <w:u w:val="single"/>
          <w:lang w:eastAsia="en-US"/>
        </w:rPr>
        <w:t>.6. U</w:t>
      </w:r>
      <w:r w:rsidRPr="004B72AC">
        <w:rPr>
          <w:rFonts w:ascii="Arial" w:eastAsiaTheme="minorHAnsi" w:hAnsi="Arial" w:cs="Arial"/>
          <w:b/>
          <w:bCs/>
          <w:u w:val="single"/>
          <w:lang w:eastAsia="en-US"/>
        </w:rPr>
        <w:t>warunkowania związane z dostępem dla osób niepełnosprawnych oraz osób ze szczególnymi potrzebami</w:t>
      </w:r>
      <w:r>
        <w:rPr>
          <w:rFonts w:ascii="Arial" w:eastAsiaTheme="minorHAnsi" w:hAnsi="Arial" w:cs="Arial"/>
          <w:b/>
          <w:bCs/>
          <w:u w:val="single"/>
          <w:lang w:eastAsia="en-US"/>
        </w:rPr>
        <w:t>:</w:t>
      </w:r>
    </w:p>
    <w:p w14:paraId="1F997AE2" w14:textId="77777777" w:rsidR="00D52DB3" w:rsidRPr="002973F7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>
        <w:rPr>
          <w:rFonts w:ascii="Arial" w:eastAsiaTheme="minorHAnsi" w:hAnsi="Arial" w:cs="Arial"/>
          <w:lang w:eastAsia="en-US"/>
        </w:rPr>
        <w:t>Projektowany teren inwestycji jest</w:t>
      </w:r>
      <w:r w:rsidRPr="002973F7">
        <w:rPr>
          <w:rFonts w:ascii="Arial" w:eastAsiaTheme="minorHAnsi" w:hAnsi="Arial" w:cs="Arial"/>
          <w:lang w:eastAsia="en-US"/>
        </w:rPr>
        <w:t xml:space="preserve"> dostę</w:t>
      </w:r>
      <w:r>
        <w:rPr>
          <w:rFonts w:ascii="Arial" w:eastAsiaTheme="minorHAnsi" w:hAnsi="Arial" w:cs="Arial"/>
          <w:lang w:eastAsia="en-US"/>
        </w:rPr>
        <w:t>pny</w:t>
      </w:r>
      <w:r w:rsidRPr="002973F7">
        <w:rPr>
          <w:rFonts w:ascii="Arial" w:eastAsiaTheme="minorHAnsi" w:hAnsi="Arial" w:cs="Arial"/>
          <w:lang w:eastAsia="en-US"/>
        </w:rPr>
        <w:t xml:space="preserve"> dla osób ze specjalnymi</w:t>
      </w:r>
      <w:r>
        <w:rPr>
          <w:rFonts w:ascii="Arial" w:eastAsiaTheme="minorHAnsi" w:hAnsi="Arial" w:cs="Arial"/>
          <w:lang w:eastAsia="en-US"/>
        </w:rPr>
        <w:t xml:space="preserve"> </w:t>
      </w:r>
      <w:r w:rsidRPr="002973F7">
        <w:rPr>
          <w:rFonts w:ascii="Arial" w:eastAsiaTheme="minorHAnsi" w:hAnsi="Arial" w:cs="Arial"/>
          <w:lang w:eastAsia="en-US"/>
        </w:rPr>
        <w:t>potrzebami – układ komunikacyjny zapewnia bezpośredni dostę</w:t>
      </w:r>
      <w:r>
        <w:rPr>
          <w:rFonts w:ascii="Arial" w:eastAsiaTheme="minorHAnsi" w:hAnsi="Arial" w:cs="Arial"/>
          <w:lang w:eastAsia="en-US"/>
        </w:rPr>
        <w:t xml:space="preserve">p </w:t>
      </w:r>
      <w:r w:rsidRPr="002973F7">
        <w:rPr>
          <w:rFonts w:ascii="Arial" w:eastAsiaTheme="minorHAnsi" w:hAnsi="Arial" w:cs="Arial"/>
          <w:lang w:eastAsia="en-US"/>
        </w:rPr>
        <w:t>wszystkich atrakcji. Zapewnia</w:t>
      </w:r>
      <w:r>
        <w:rPr>
          <w:rFonts w:ascii="Arial" w:eastAsiaTheme="minorHAnsi" w:hAnsi="Arial" w:cs="Arial"/>
          <w:lang w:eastAsia="en-US"/>
        </w:rPr>
        <w:t xml:space="preserve"> </w:t>
      </w:r>
      <w:r w:rsidRPr="002973F7">
        <w:rPr>
          <w:rFonts w:ascii="Arial" w:eastAsiaTheme="minorHAnsi" w:hAnsi="Arial" w:cs="Arial"/>
          <w:lang w:eastAsia="en-US"/>
        </w:rPr>
        <w:t xml:space="preserve">swobodne </w:t>
      </w:r>
      <w:r w:rsidRPr="002973F7">
        <w:rPr>
          <w:rFonts w:ascii="Arial" w:eastAsiaTheme="minorHAnsi" w:hAnsi="Arial" w:cs="Arial"/>
          <w:lang w:eastAsia="en-US"/>
        </w:rPr>
        <w:lastRenderedPageBreak/>
        <w:t>poruszanie się po terenie dzieci, mam z wózkami, osób starszych oraz</w:t>
      </w:r>
      <w:r>
        <w:rPr>
          <w:rFonts w:ascii="Arial" w:eastAsiaTheme="minorHAnsi" w:hAnsi="Arial" w:cs="Arial"/>
          <w:lang w:eastAsia="en-US"/>
        </w:rPr>
        <w:t xml:space="preserve"> </w:t>
      </w:r>
      <w:r w:rsidRPr="002973F7">
        <w:rPr>
          <w:rFonts w:ascii="Arial" w:eastAsiaTheme="minorHAnsi" w:hAnsi="Arial" w:cs="Arial"/>
          <w:lang w:eastAsia="en-US"/>
        </w:rPr>
        <w:t>niepełnosprawnych poruszających się na wózkach inwalidzkich.</w:t>
      </w:r>
    </w:p>
    <w:p w14:paraId="7407F47E" w14:textId="77777777" w:rsidR="00FE0AF6" w:rsidRDefault="00FE0AF6" w:rsidP="00D52DB3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lang w:eastAsia="en-US"/>
        </w:rPr>
      </w:pPr>
    </w:p>
    <w:p w14:paraId="2344EF8F" w14:textId="77777777" w:rsidR="00D52DB3" w:rsidRPr="006263F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u w:val="single"/>
          <w:lang w:eastAsia="en-US"/>
        </w:rPr>
      </w:pPr>
      <w:r w:rsidRPr="006263F9">
        <w:rPr>
          <w:rFonts w:ascii="Arial" w:eastAsiaTheme="minorHAnsi" w:hAnsi="Arial" w:cs="Arial"/>
          <w:b/>
          <w:bCs/>
          <w:u w:val="single"/>
          <w:lang w:eastAsia="en-US"/>
        </w:rPr>
        <w:t>3.</w:t>
      </w:r>
      <w:r>
        <w:rPr>
          <w:rFonts w:ascii="Arial" w:eastAsiaTheme="minorHAnsi" w:hAnsi="Arial" w:cs="Arial"/>
          <w:b/>
          <w:bCs/>
          <w:u w:val="single"/>
          <w:lang w:eastAsia="en-US"/>
        </w:rPr>
        <w:t>7</w:t>
      </w:r>
      <w:r w:rsidRPr="006263F9">
        <w:rPr>
          <w:rFonts w:ascii="Arial" w:eastAsiaTheme="minorHAnsi" w:hAnsi="Arial" w:cs="Arial"/>
          <w:b/>
          <w:bCs/>
          <w:u w:val="single"/>
          <w:lang w:eastAsia="en-US"/>
        </w:rPr>
        <w:t>. Dane dotyczące warunków ochrony przeciwpożarowej:</w:t>
      </w:r>
    </w:p>
    <w:p w14:paraId="26A6FC85" w14:textId="573529D7" w:rsidR="00D52DB3" w:rsidRPr="006263F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6263F9">
        <w:rPr>
          <w:rFonts w:ascii="Arial" w:eastAsiaTheme="minorHAnsi" w:hAnsi="Arial" w:cs="Arial"/>
          <w:lang w:eastAsia="en-US"/>
        </w:rPr>
        <w:t xml:space="preserve">Projektowana inwestycja nie przewiduje realizacji obiektu budowlanego przeznaczonego </w:t>
      </w:r>
      <w:r w:rsidR="009A2C64">
        <w:rPr>
          <w:rFonts w:ascii="Arial" w:eastAsiaTheme="minorHAnsi" w:hAnsi="Arial" w:cs="Arial"/>
          <w:lang w:eastAsia="en-US"/>
        </w:rPr>
        <w:br/>
      </w:r>
      <w:r w:rsidRPr="006263F9">
        <w:rPr>
          <w:rFonts w:ascii="Arial" w:eastAsiaTheme="minorHAnsi" w:hAnsi="Arial" w:cs="Arial"/>
          <w:lang w:eastAsia="en-US"/>
        </w:rPr>
        <w:t>do</w:t>
      </w:r>
      <w:r>
        <w:rPr>
          <w:rFonts w:ascii="Arial" w:eastAsiaTheme="minorHAnsi" w:hAnsi="Arial" w:cs="Arial"/>
          <w:lang w:eastAsia="en-US"/>
        </w:rPr>
        <w:t xml:space="preserve"> </w:t>
      </w:r>
      <w:r w:rsidRPr="006263F9">
        <w:rPr>
          <w:rFonts w:ascii="Arial" w:eastAsiaTheme="minorHAnsi" w:hAnsi="Arial" w:cs="Arial"/>
          <w:lang w:eastAsia="en-US"/>
        </w:rPr>
        <w:t xml:space="preserve">użyteczności publicznej, w którym przewiduje się możliwość jednoczesnego przebywania </w:t>
      </w:r>
      <w:r>
        <w:rPr>
          <w:rFonts w:ascii="Arial" w:eastAsiaTheme="minorHAnsi" w:hAnsi="Arial" w:cs="Arial"/>
          <w:lang w:eastAsia="en-US"/>
        </w:rPr>
        <w:br/>
      </w:r>
      <w:r w:rsidRPr="006263F9">
        <w:rPr>
          <w:rFonts w:ascii="Arial" w:eastAsiaTheme="minorHAnsi" w:hAnsi="Arial" w:cs="Arial"/>
          <w:lang w:eastAsia="en-US"/>
        </w:rPr>
        <w:t>w</w:t>
      </w:r>
      <w:r>
        <w:rPr>
          <w:rFonts w:ascii="Arial" w:eastAsiaTheme="minorHAnsi" w:hAnsi="Arial" w:cs="Arial"/>
          <w:lang w:eastAsia="en-US"/>
        </w:rPr>
        <w:t xml:space="preserve"> </w:t>
      </w:r>
      <w:r w:rsidRPr="006263F9">
        <w:rPr>
          <w:rFonts w:ascii="Arial" w:eastAsiaTheme="minorHAnsi" w:hAnsi="Arial" w:cs="Arial"/>
          <w:lang w:eastAsia="en-US"/>
        </w:rPr>
        <w:t>strefie pożarowej ponad 50 osób.</w:t>
      </w:r>
    </w:p>
    <w:p w14:paraId="6F32544D" w14:textId="77777777" w:rsidR="00D52DB3" w:rsidRPr="006263F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6263F9">
        <w:rPr>
          <w:rFonts w:ascii="Arial" w:eastAsiaTheme="minorHAnsi" w:hAnsi="Arial" w:cs="Arial"/>
          <w:lang w:eastAsia="en-US"/>
        </w:rPr>
        <w:t>W związku z planowaną inwestycją brak konieczności zapewnienia dróg pożarowych czy też</w:t>
      </w:r>
    </w:p>
    <w:p w14:paraId="78D913F1" w14:textId="77777777" w:rsidR="00D52DB3" w:rsidRPr="006263F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6263F9">
        <w:rPr>
          <w:rFonts w:ascii="Arial" w:eastAsiaTheme="minorHAnsi" w:hAnsi="Arial" w:cs="Arial"/>
          <w:lang w:eastAsia="en-US"/>
        </w:rPr>
        <w:t>zapewnienia przeciwpożarowego zaopatrzenia w wodę</w:t>
      </w:r>
      <w:r>
        <w:rPr>
          <w:rFonts w:ascii="Arial" w:eastAsiaTheme="minorHAnsi" w:hAnsi="Arial" w:cs="Arial"/>
          <w:lang w:eastAsia="en-US"/>
        </w:rPr>
        <w:t>,</w:t>
      </w:r>
      <w:r w:rsidRPr="006263F9">
        <w:rPr>
          <w:rFonts w:ascii="Arial" w:eastAsiaTheme="minorHAnsi" w:hAnsi="Arial" w:cs="Arial"/>
          <w:lang w:eastAsia="en-US"/>
        </w:rPr>
        <w:t xml:space="preserve"> </w:t>
      </w:r>
    </w:p>
    <w:p w14:paraId="3ADEFC10" w14:textId="2551B031" w:rsidR="00D52DB3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6263F9">
        <w:rPr>
          <w:rFonts w:ascii="Arial" w:eastAsiaTheme="minorHAnsi" w:hAnsi="Arial" w:cs="Arial"/>
          <w:lang w:eastAsia="en-US"/>
        </w:rPr>
        <w:t xml:space="preserve">Projekt zakłada wyłącznie budowę obiektów małej architektury w miejscu publicznym wraz </w:t>
      </w:r>
      <w:r>
        <w:rPr>
          <w:rFonts w:ascii="Arial" w:eastAsiaTheme="minorHAnsi" w:hAnsi="Arial" w:cs="Arial"/>
          <w:lang w:eastAsia="en-US"/>
        </w:rPr>
        <w:br/>
      </w:r>
      <w:r w:rsidRPr="006263F9">
        <w:rPr>
          <w:rFonts w:ascii="Arial" w:eastAsiaTheme="minorHAnsi" w:hAnsi="Arial" w:cs="Arial"/>
          <w:lang w:eastAsia="en-US"/>
        </w:rPr>
        <w:t>z</w:t>
      </w:r>
      <w:r>
        <w:rPr>
          <w:rFonts w:ascii="Arial" w:eastAsiaTheme="minorHAnsi" w:hAnsi="Arial" w:cs="Arial"/>
          <w:lang w:eastAsia="en-US"/>
        </w:rPr>
        <w:t xml:space="preserve"> </w:t>
      </w:r>
      <w:r w:rsidR="00691264">
        <w:rPr>
          <w:rFonts w:ascii="Arial" w:eastAsiaTheme="minorHAnsi" w:hAnsi="Arial" w:cs="Arial"/>
          <w:lang w:eastAsia="en-US"/>
        </w:rPr>
        <w:t>dedykowaną nawierzchnią bezpieczną.</w:t>
      </w:r>
    </w:p>
    <w:p w14:paraId="2A636AE4" w14:textId="77777777" w:rsidR="009A2C64" w:rsidRPr="0013540E" w:rsidRDefault="009A2C64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</w:p>
    <w:p w14:paraId="0E8BA9F7" w14:textId="77777777" w:rsidR="00D52DB3" w:rsidRPr="0013540E" w:rsidRDefault="00D52DB3" w:rsidP="00D52DB3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b/>
          <w:bCs/>
          <w:u w:val="single"/>
          <w:lang w:eastAsia="en-US"/>
        </w:rPr>
      </w:pPr>
      <w:r w:rsidRPr="0013540E">
        <w:rPr>
          <w:rFonts w:ascii="Arial" w:eastAsiaTheme="minorHAnsi" w:hAnsi="Arial" w:cs="Arial"/>
          <w:b/>
          <w:bCs/>
          <w:u w:val="single"/>
          <w:lang w:eastAsia="en-US"/>
        </w:rPr>
        <w:t>3.</w:t>
      </w:r>
      <w:r>
        <w:rPr>
          <w:rFonts w:ascii="Arial" w:eastAsiaTheme="minorHAnsi" w:hAnsi="Arial" w:cs="Arial"/>
          <w:b/>
          <w:bCs/>
          <w:u w:val="single"/>
          <w:lang w:eastAsia="en-US"/>
        </w:rPr>
        <w:t>8</w:t>
      </w:r>
      <w:r w:rsidRPr="0013540E">
        <w:rPr>
          <w:rFonts w:ascii="Arial" w:eastAsiaTheme="minorHAnsi" w:hAnsi="Arial" w:cs="Arial"/>
          <w:b/>
          <w:bCs/>
          <w:u w:val="single"/>
          <w:lang w:eastAsia="en-US"/>
        </w:rPr>
        <w:t>. Informacja o obszarze oddziaływania inwestycji:</w:t>
      </w:r>
    </w:p>
    <w:p w14:paraId="1F042DBE" w14:textId="77777777" w:rsidR="00D52DB3" w:rsidRPr="0013540E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13540E">
        <w:rPr>
          <w:rFonts w:ascii="Arial" w:eastAsiaTheme="minorHAnsi" w:hAnsi="Arial" w:cs="Arial"/>
          <w:lang w:eastAsia="en-US"/>
        </w:rPr>
        <w:t>Obszar oddziaływania został ustalony zgodnie z Ustawą Prawo Budowlane – Art. 3 ust. 20.</w:t>
      </w:r>
    </w:p>
    <w:p w14:paraId="7E5B90A9" w14:textId="77777777" w:rsidR="00D52DB3" w:rsidRPr="0013540E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i/>
          <w:iCs/>
          <w:lang w:eastAsia="en-US"/>
        </w:rPr>
      </w:pPr>
      <w:r w:rsidRPr="0013540E">
        <w:rPr>
          <w:rFonts w:ascii="Arial" w:eastAsiaTheme="minorHAnsi" w:hAnsi="Arial" w:cs="Arial"/>
          <w:lang w:eastAsia="en-US"/>
        </w:rPr>
        <w:t>Dla przedmiotowej inwestycji podstawowymi przepisami prawa w oparciu o które został określony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 xml:space="preserve">obszar oddziaływania są: </w:t>
      </w:r>
      <w:r w:rsidRPr="0013540E">
        <w:rPr>
          <w:rFonts w:ascii="Arial" w:eastAsiaTheme="minorHAnsi" w:hAnsi="Arial" w:cs="Arial"/>
          <w:i/>
          <w:iCs/>
          <w:lang w:eastAsia="en-US"/>
        </w:rPr>
        <w:t>„Rozporządzenie Ministra Infrastruktury w sprawie warunków</w:t>
      </w:r>
      <w:r>
        <w:rPr>
          <w:rFonts w:ascii="Arial" w:eastAsiaTheme="minorHAnsi" w:hAnsi="Arial" w:cs="Arial"/>
          <w:i/>
          <w:iCs/>
          <w:lang w:eastAsia="en-US"/>
        </w:rPr>
        <w:t xml:space="preserve"> </w:t>
      </w:r>
      <w:r w:rsidRPr="0013540E">
        <w:rPr>
          <w:rFonts w:ascii="Arial" w:eastAsiaTheme="minorHAnsi" w:hAnsi="Arial" w:cs="Arial"/>
          <w:i/>
          <w:iCs/>
          <w:lang w:eastAsia="en-US"/>
        </w:rPr>
        <w:t>technicznych, jakim powinny odpowiadać budynki i ich usytuowanie” z dnia 12 kwietnia 2002r.(</w:t>
      </w:r>
      <w:r>
        <w:rPr>
          <w:rFonts w:ascii="Arial" w:eastAsiaTheme="minorHAnsi" w:hAnsi="Arial" w:cs="Arial"/>
          <w:i/>
          <w:iCs/>
          <w:lang w:eastAsia="en-US"/>
        </w:rPr>
        <w:t xml:space="preserve">Dz. U. 2022 r. poz. 1225 </w:t>
      </w:r>
      <w:proofErr w:type="spellStart"/>
      <w:r>
        <w:rPr>
          <w:rFonts w:ascii="Arial" w:eastAsiaTheme="minorHAnsi" w:hAnsi="Arial" w:cs="Arial"/>
          <w:i/>
          <w:iCs/>
          <w:lang w:eastAsia="en-US"/>
        </w:rPr>
        <w:t>t.j</w:t>
      </w:r>
      <w:proofErr w:type="spellEnd"/>
      <w:r>
        <w:rPr>
          <w:rFonts w:ascii="Arial" w:eastAsiaTheme="minorHAnsi" w:hAnsi="Arial" w:cs="Arial"/>
          <w:i/>
          <w:iCs/>
          <w:lang w:eastAsia="en-US"/>
        </w:rPr>
        <w:t>.</w:t>
      </w:r>
      <w:r w:rsidRPr="0013540E">
        <w:rPr>
          <w:rFonts w:ascii="Arial" w:eastAsiaTheme="minorHAnsi" w:hAnsi="Arial" w:cs="Arial"/>
          <w:i/>
          <w:iCs/>
          <w:lang w:eastAsia="en-US"/>
        </w:rPr>
        <w:t>).</w:t>
      </w:r>
    </w:p>
    <w:p w14:paraId="19C99DE8" w14:textId="1EEC6CB1" w:rsidR="00D52DB3" w:rsidRDefault="00D52DB3" w:rsidP="00FE0AF6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lang w:eastAsia="en-US"/>
        </w:rPr>
      </w:pPr>
      <w:r w:rsidRPr="0013540E">
        <w:rPr>
          <w:rFonts w:ascii="Arial" w:eastAsiaTheme="minorHAnsi" w:hAnsi="Arial" w:cs="Arial"/>
          <w:b/>
          <w:bCs/>
          <w:lang w:eastAsia="en-US"/>
        </w:rPr>
        <w:t>Obszar oddziaływania zawiera się w całości obrębie dział</w:t>
      </w:r>
      <w:r w:rsidR="00D8543F">
        <w:rPr>
          <w:rFonts w:ascii="Arial" w:eastAsiaTheme="minorHAnsi" w:hAnsi="Arial" w:cs="Arial"/>
          <w:b/>
          <w:bCs/>
          <w:lang w:eastAsia="en-US"/>
        </w:rPr>
        <w:t>ki</w:t>
      </w:r>
      <w:r w:rsidRPr="0013540E">
        <w:rPr>
          <w:rFonts w:ascii="Arial" w:eastAsiaTheme="minorHAnsi" w:hAnsi="Arial" w:cs="Arial"/>
          <w:b/>
          <w:bCs/>
          <w:lang w:eastAsia="en-US"/>
        </w:rPr>
        <w:t xml:space="preserve"> inwestycyjn</w:t>
      </w:r>
      <w:r w:rsidR="00D8543F">
        <w:rPr>
          <w:rFonts w:ascii="Arial" w:eastAsiaTheme="minorHAnsi" w:hAnsi="Arial" w:cs="Arial"/>
          <w:b/>
          <w:bCs/>
          <w:lang w:eastAsia="en-US"/>
        </w:rPr>
        <w:t>ej nr</w:t>
      </w:r>
      <w:r w:rsidR="003647AA">
        <w:rPr>
          <w:rFonts w:ascii="Arial" w:eastAsiaTheme="minorHAnsi" w:hAnsi="Arial" w:cs="Arial"/>
          <w:b/>
          <w:bCs/>
          <w:lang w:eastAsia="en-US"/>
        </w:rPr>
        <w:t xml:space="preserve"> </w:t>
      </w:r>
      <w:r w:rsidR="00A85299">
        <w:rPr>
          <w:rFonts w:ascii="Arial" w:eastAsiaTheme="minorHAnsi" w:hAnsi="Arial" w:cs="Arial"/>
          <w:b/>
          <w:bCs/>
          <w:lang w:eastAsia="en-US"/>
        </w:rPr>
        <w:t>8568</w:t>
      </w:r>
      <w:r w:rsidR="000A3742">
        <w:rPr>
          <w:rFonts w:ascii="Arial" w:eastAsiaTheme="minorHAnsi" w:hAnsi="Arial" w:cs="Arial"/>
          <w:b/>
          <w:bCs/>
          <w:lang w:eastAsia="en-US"/>
        </w:rPr>
        <w:t>.</w:t>
      </w:r>
    </w:p>
    <w:p w14:paraId="4230652F" w14:textId="77777777" w:rsidR="00D52DB3" w:rsidRPr="0013540E" w:rsidRDefault="00D52DB3" w:rsidP="00FE0AF6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13540E">
        <w:rPr>
          <w:rFonts w:ascii="Arial" w:eastAsiaTheme="minorHAnsi" w:hAnsi="Arial" w:cs="Arial"/>
          <w:lang w:eastAsia="en-US"/>
        </w:rPr>
        <w:t>Działki sąsiednie nie są objęte obszarem oddziaływania – tj. po przeprowadzeniu analiz nie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zachodzą przesłanki aby ująć je obszarem oddziaływania.</w:t>
      </w:r>
      <w:r>
        <w:rPr>
          <w:rFonts w:ascii="Arial" w:eastAsiaTheme="minorHAnsi" w:hAnsi="Arial" w:cs="Arial"/>
          <w:lang w:eastAsia="en-US"/>
        </w:rPr>
        <w:t xml:space="preserve"> </w:t>
      </w:r>
    </w:p>
    <w:p w14:paraId="55A69011" w14:textId="77777777" w:rsidR="00D52DB3" w:rsidRPr="0013540E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13540E">
        <w:rPr>
          <w:rFonts w:ascii="Arial" w:eastAsiaTheme="minorHAnsi" w:hAnsi="Arial" w:cs="Arial"/>
          <w:lang w:eastAsia="en-US"/>
        </w:rPr>
        <w:t>Planowana inwestycja nie spowoduje ograniczeń w zagospodarowaniu terenów sąsiednich biorąc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pod uwagę dopuszczenia i ograniczenia zawarte w obowiązujących przepisach technicznych w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budownictwie dotyczących stref rekreacyjnych – szczególnie pod kątem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możliwości lokalizacji nowej zabudowy na działkach sąsiednich czy też lokalizacji miejsc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postojowych lub miejsc gromadzenia odpadów stałych (przy uwzględnieniu możliwości ich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lokalizowania na działkach sąsiednich w normatywnych odległościach od tych granic).</w:t>
      </w:r>
    </w:p>
    <w:p w14:paraId="71F1CDC4" w14:textId="77777777" w:rsidR="00D52DB3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13540E">
        <w:rPr>
          <w:rFonts w:ascii="Arial" w:eastAsiaTheme="minorHAnsi" w:hAnsi="Arial" w:cs="Arial"/>
          <w:lang w:eastAsia="en-US"/>
        </w:rPr>
        <w:t>Projektowana inwestycja nie spowoduje powstania emisji (promieniowanie, inne emisje).</w:t>
      </w:r>
    </w:p>
    <w:p w14:paraId="6ED125DC" w14:textId="77777777" w:rsidR="00207619" w:rsidRDefault="00207619" w:rsidP="00962436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color w:val="000000"/>
          <w:sz w:val="22"/>
          <w:szCs w:val="22"/>
          <w:u w:val="single"/>
        </w:rPr>
      </w:pPr>
    </w:p>
    <w:p w14:paraId="61A6FB9B" w14:textId="30E719D4" w:rsidR="00962436" w:rsidRPr="002E6956" w:rsidRDefault="00D52DB3" w:rsidP="00962436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spacing w:val="-1"/>
          <w:sz w:val="22"/>
          <w:szCs w:val="22"/>
          <w:u w:val="single"/>
        </w:rPr>
      </w:pPr>
      <w:r w:rsidRPr="002E6956">
        <w:rPr>
          <w:rFonts w:ascii="Arial" w:hAnsi="Arial" w:cs="Arial"/>
          <w:b/>
          <w:bCs/>
          <w:sz w:val="22"/>
          <w:szCs w:val="22"/>
          <w:u w:val="single"/>
        </w:rPr>
        <w:t>4</w:t>
      </w:r>
      <w:r w:rsidR="00962436" w:rsidRPr="002E6956">
        <w:rPr>
          <w:rFonts w:ascii="Arial" w:hAnsi="Arial" w:cs="Arial"/>
          <w:b/>
          <w:bCs/>
          <w:sz w:val="22"/>
          <w:szCs w:val="22"/>
          <w:u w:val="single"/>
        </w:rPr>
        <w:t xml:space="preserve">. </w:t>
      </w:r>
      <w:r w:rsidR="00962436" w:rsidRPr="002E6956">
        <w:rPr>
          <w:rFonts w:ascii="Arial" w:hAnsi="Arial" w:cs="Arial"/>
          <w:b/>
          <w:bCs/>
          <w:spacing w:val="-142"/>
          <w:sz w:val="22"/>
          <w:szCs w:val="22"/>
          <w:u w:val="single"/>
        </w:rPr>
        <w:t xml:space="preserve"> </w:t>
      </w:r>
      <w:r w:rsidR="00962436" w:rsidRPr="002E6956">
        <w:rPr>
          <w:rFonts w:ascii="Arial" w:hAnsi="Arial" w:cs="Arial"/>
          <w:b/>
          <w:bCs/>
          <w:spacing w:val="-1"/>
          <w:sz w:val="22"/>
          <w:szCs w:val="22"/>
          <w:u w:val="single"/>
        </w:rPr>
        <w:t>CZĘŚĆ PROJEKTOWA</w:t>
      </w:r>
    </w:p>
    <w:p w14:paraId="2FDF53D9" w14:textId="232F9CBF" w:rsidR="00D70616" w:rsidRPr="00821C6A" w:rsidRDefault="00D52DB3" w:rsidP="00821C6A">
      <w:pPr>
        <w:pStyle w:val="Standard"/>
        <w:tabs>
          <w:tab w:val="left" w:pos="7037"/>
        </w:tabs>
        <w:spacing w:before="26" w:line="360" w:lineRule="auto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2E6956">
        <w:rPr>
          <w:rFonts w:ascii="Arial" w:hAnsi="Arial" w:cs="Arial"/>
          <w:b/>
          <w:sz w:val="22"/>
          <w:szCs w:val="22"/>
          <w:u w:val="single"/>
        </w:rPr>
        <w:t>4</w:t>
      </w:r>
      <w:r w:rsidR="00962436" w:rsidRPr="002E6956">
        <w:rPr>
          <w:rFonts w:ascii="Arial" w:hAnsi="Arial" w:cs="Arial"/>
          <w:b/>
          <w:sz w:val="22"/>
          <w:szCs w:val="22"/>
          <w:u w:val="single"/>
        </w:rPr>
        <w:t xml:space="preserve">.1. Stan </w:t>
      </w:r>
      <w:r w:rsidR="00962436" w:rsidRPr="002E6956">
        <w:rPr>
          <w:rFonts w:ascii="Arial" w:hAnsi="Arial" w:cs="Arial"/>
          <w:b/>
          <w:spacing w:val="-68"/>
          <w:sz w:val="22"/>
          <w:szCs w:val="22"/>
          <w:u w:val="single"/>
        </w:rPr>
        <w:t xml:space="preserve"> </w:t>
      </w:r>
      <w:r w:rsidR="00962436" w:rsidRPr="002E6956">
        <w:rPr>
          <w:rFonts w:ascii="Arial" w:hAnsi="Arial" w:cs="Arial"/>
          <w:b/>
          <w:sz w:val="22"/>
          <w:szCs w:val="22"/>
          <w:u w:val="single"/>
        </w:rPr>
        <w:t>p</w:t>
      </w:r>
      <w:r w:rsidR="00962436" w:rsidRPr="002E6956">
        <w:rPr>
          <w:rFonts w:ascii="Arial" w:hAnsi="Arial" w:cs="Arial"/>
          <w:b/>
          <w:spacing w:val="1"/>
          <w:sz w:val="22"/>
          <w:szCs w:val="22"/>
          <w:u w:val="single"/>
        </w:rPr>
        <w:t>r</w:t>
      </w:r>
      <w:r w:rsidR="00962436" w:rsidRPr="002E6956">
        <w:rPr>
          <w:rFonts w:ascii="Arial" w:hAnsi="Arial" w:cs="Arial"/>
          <w:b/>
          <w:sz w:val="22"/>
          <w:szCs w:val="22"/>
          <w:u w:val="single"/>
        </w:rPr>
        <w:t>oj</w:t>
      </w:r>
      <w:r w:rsidR="00962436" w:rsidRPr="002E6956">
        <w:rPr>
          <w:rFonts w:ascii="Arial" w:hAnsi="Arial" w:cs="Arial"/>
          <w:b/>
          <w:spacing w:val="2"/>
          <w:sz w:val="22"/>
          <w:szCs w:val="22"/>
          <w:u w:val="single"/>
        </w:rPr>
        <w:t>e</w:t>
      </w:r>
      <w:r w:rsidR="00962436" w:rsidRPr="002E6956">
        <w:rPr>
          <w:rFonts w:ascii="Arial" w:hAnsi="Arial" w:cs="Arial"/>
          <w:b/>
          <w:sz w:val="22"/>
          <w:szCs w:val="22"/>
          <w:u w:val="single"/>
        </w:rPr>
        <w:t>k</w:t>
      </w:r>
      <w:r w:rsidR="00962436" w:rsidRPr="002E6956">
        <w:rPr>
          <w:rFonts w:ascii="Arial" w:hAnsi="Arial" w:cs="Arial"/>
          <w:b/>
          <w:spacing w:val="2"/>
          <w:sz w:val="22"/>
          <w:szCs w:val="22"/>
          <w:u w:val="single"/>
        </w:rPr>
        <w:t>t</w:t>
      </w:r>
      <w:r w:rsidR="00962436" w:rsidRPr="002E6956">
        <w:rPr>
          <w:rFonts w:ascii="Arial" w:hAnsi="Arial" w:cs="Arial"/>
          <w:b/>
          <w:sz w:val="22"/>
          <w:szCs w:val="22"/>
          <w:u w:val="single"/>
        </w:rPr>
        <w:t>ow</w:t>
      </w:r>
      <w:r w:rsidR="00962436" w:rsidRPr="002E6956">
        <w:rPr>
          <w:rFonts w:ascii="Arial" w:hAnsi="Arial" w:cs="Arial"/>
          <w:b/>
          <w:spacing w:val="2"/>
          <w:sz w:val="22"/>
          <w:szCs w:val="22"/>
          <w:u w:val="single"/>
        </w:rPr>
        <w:t>a</w:t>
      </w:r>
      <w:r w:rsidR="00962436" w:rsidRPr="002E6956">
        <w:rPr>
          <w:rFonts w:ascii="Arial" w:hAnsi="Arial" w:cs="Arial"/>
          <w:b/>
          <w:spacing w:val="-2"/>
          <w:sz w:val="22"/>
          <w:szCs w:val="22"/>
          <w:u w:val="single"/>
        </w:rPr>
        <w:t>n</w:t>
      </w:r>
      <w:r w:rsidR="00962436" w:rsidRPr="002E6956">
        <w:rPr>
          <w:rFonts w:ascii="Arial" w:hAnsi="Arial" w:cs="Arial"/>
          <w:b/>
          <w:sz w:val="22"/>
          <w:szCs w:val="22"/>
          <w:u w:val="single"/>
        </w:rPr>
        <w:t>y</w:t>
      </w:r>
    </w:p>
    <w:p w14:paraId="5DDD2E9C" w14:textId="0B6F4F21" w:rsidR="00EA06C2" w:rsidRDefault="00EA06C2" w:rsidP="00BA5B06">
      <w:pPr>
        <w:pStyle w:val="Standard"/>
        <w:tabs>
          <w:tab w:val="left" w:pos="7037"/>
        </w:tabs>
        <w:spacing w:before="26" w:line="360" w:lineRule="auto"/>
        <w:ind w:left="567"/>
        <w:jc w:val="both"/>
        <w:rPr>
          <w:rFonts w:ascii="Arial" w:hAnsi="Arial" w:cs="Arial"/>
          <w:color w:val="000000"/>
          <w:sz w:val="22"/>
          <w:szCs w:val="22"/>
        </w:rPr>
      </w:pPr>
      <w:r w:rsidRPr="00692CAB">
        <w:rPr>
          <w:rFonts w:ascii="Arial" w:hAnsi="Arial" w:cs="Arial"/>
          <w:color w:val="000000"/>
          <w:sz w:val="22"/>
          <w:szCs w:val="22"/>
        </w:rPr>
        <w:t>–</w:t>
      </w:r>
      <w:r>
        <w:rPr>
          <w:rFonts w:ascii="Arial" w:hAnsi="Arial" w:cs="Arial"/>
          <w:color w:val="000000"/>
          <w:sz w:val="22"/>
          <w:szCs w:val="22"/>
        </w:rPr>
        <w:t xml:space="preserve"> demontaż </w:t>
      </w:r>
      <w:r w:rsidR="00BA5B06">
        <w:rPr>
          <w:rFonts w:ascii="Arial" w:hAnsi="Arial" w:cs="Arial"/>
          <w:color w:val="000000"/>
          <w:sz w:val="22"/>
          <w:szCs w:val="22"/>
        </w:rPr>
        <w:t>trzech</w:t>
      </w:r>
      <w:r>
        <w:rPr>
          <w:rFonts w:ascii="Arial" w:hAnsi="Arial" w:cs="Arial"/>
          <w:color w:val="000000"/>
          <w:sz w:val="22"/>
          <w:szCs w:val="22"/>
        </w:rPr>
        <w:t xml:space="preserve"> urządzeń zabawowych tj. </w:t>
      </w:r>
      <w:r w:rsidR="00BA5B06">
        <w:rPr>
          <w:rFonts w:ascii="Arial" w:hAnsi="Arial" w:cs="Arial"/>
          <w:color w:val="000000"/>
          <w:sz w:val="22"/>
          <w:szCs w:val="22"/>
        </w:rPr>
        <w:t>z</w:t>
      </w:r>
      <w:r w:rsidR="00BA5B06" w:rsidRPr="00BA5B06">
        <w:rPr>
          <w:rFonts w:ascii="Arial" w:hAnsi="Arial" w:cs="Arial"/>
          <w:color w:val="000000"/>
          <w:sz w:val="22"/>
          <w:szCs w:val="22"/>
        </w:rPr>
        <w:t>estaw zabawowy ze zjeżdżalnią</w:t>
      </w:r>
      <w:r w:rsidR="00BA5B06">
        <w:rPr>
          <w:rFonts w:ascii="Arial" w:hAnsi="Arial" w:cs="Arial"/>
          <w:color w:val="000000"/>
          <w:sz w:val="22"/>
          <w:szCs w:val="22"/>
        </w:rPr>
        <w:t xml:space="preserve"> - 1 szt., </w:t>
      </w:r>
      <w:r w:rsidR="00BA5B06" w:rsidRPr="00BA5B06">
        <w:rPr>
          <w:rFonts w:ascii="Arial" w:hAnsi="Arial" w:cs="Arial"/>
          <w:color w:val="000000"/>
          <w:sz w:val="22"/>
          <w:szCs w:val="22"/>
        </w:rPr>
        <w:t xml:space="preserve">tablica kółko </w:t>
      </w:r>
      <w:r w:rsidR="00BA5B06">
        <w:rPr>
          <w:rFonts w:ascii="Arial" w:hAnsi="Arial" w:cs="Arial"/>
          <w:color w:val="000000"/>
          <w:sz w:val="22"/>
          <w:szCs w:val="22"/>
        </w:rPr>
        <w:t xml:space="preserve">i </w:t>
      </w:r>
      <w:r w:rsidR="00BA5B06" w:rsidRPr="00BA5B06">
        <w:rPr>
          <w:rFonts w:ascii="Arial" w:hAnsi="Arial" w:cs="Arial"/>
          <w:color w:val="000000"/>
          <w:sz w:val="22"/>
          <w:szCs w:val="22"/>
        </w:rPr>
        <w:t>krzyżyk</w:t>
      </w:r>
      <w:r w:rsidR="00BA5B06">
        <w:rPr>
          <w:rFonts w:ascii="Arial" w:hAnsi="Arial" w:cs="Arial"/>
          <w:color w:val="000000"/>
          <w:sz w:val="22"/>
          <w:szCs w:val="22"/>
        </w:rPr>
        <w:t xml:space="preserve"> - 1 szt., </w:t>
      </w:r>
      <w:r w:rsidR="00BA5B06" w:rsidRPr="00BA5B06">
        <w:rPr>
          <w:rFonts w:ascii="Arial" w:hAnsi="Arial" w:cs="Arial"/>
          <w:color w:val="000000"/>
          <w:sz w:val="22"/>
          <w:szCs w:val="22"/>
        </w:rPr>
        <w:t>sklepik</w:t>
      </w:r>
      <w:r w:rsidR="00BA5B06">
        <w:rPr>
          <w:rFonts w:ascii="Arial" w:hAnsi="Arial" w:cs="Arial"/>
          <w:color w:val="000000"/>
          <w:sz w:val="22"/>
          <w:szCs w:val="22"/>
        </w:rPr>
        <w:t xml:space="preserve"> - 1 szt.,</w:t>
      </w:r>
    </w:p>
    <w:p w14:paraId="4847D9DE" w14:textId="6181A9B9" w:rsidR="00FE0AF6" w:rsidRDefault="00FE0AF6" w:rsidP="00FE0AF6">
      <w:pPr>
        <w:pStyle w:val="Standard"/>
        <w:tabs>
          <w:tab w:val="left" w:pos="7037"/>
        </w:tabs>
        <w:spacing w:before="26" w:line="360" w:lineRule="auto"/>
        <w:ind w:left="567"/>
        <w:jc w:val="both"/>
        <w:rPr>
          <w:rFonts w:ascii="Arial" w:hAnsi="Arial" w:cs="Arial"/>
          <w:color w:val="000000"/>
          <w:spacing w:val="1"/>
          <w:sz w:val="22"/>
          <w:szCs w:val="22"/>
        </w:rPr>
      </w:pPr>
      <w:r w:rsidRPr="00692CAB">
        <w:rPr>
          <w:rFonts w:ascii="Arial" w:hAnsi="Arial" w:cs="Arial"/>
          <w:color w:val="000000"/>
          <w:sz w:val="22"/>
          <w:szCs w:val="22"/>
        </w:rPr>
        <w:t>–</w:t>
      </w:r>
      <w:r w:rsidRPr="00692CAB">
        <w:rPr>
          <w:rFonts w:ascii="Arial" w:hAnsi="Arial" w:cs="Arial"/>
          <w:color w:val="000000"/>
          <w:spacing w:val="1"/>
          <w:sz w:val="22"/>
          <w:szCs w:val="22"/>
        </w:rPr>
        <w:t xml:space="preserve"> projektuje się </w:t>
      </w:r>
      <w:r>
        <w:rPr>
          <w:rFonts w:ascii="Arial" w:hAnsi="Arial" w:cs="Arial"/>
          <w:color w:val="000000"/>
          <w:spacing w:val="1"/>
          <w:sz w:val="22"/>
          <w:szCs w:val="22"/>
        </w:rPr>
        <w:t xml:space="preserve">obiekty małej architektury składające się z </w:t>
      </w:r>
      <w:r w:rsidR="00BA5B06">
        <w:rPr>
          <w:rFonts w:ascii="Arial" w:hAnsi="Arial" w:cs="Arial"/>
          <w:color w:val="000000"/>
          <w:spacing w:val="1"/>
          <w:sz w:val="22"/>
          <w:szCs w:val="22"/>
        </w:rPr>
        <w:t>siedmiu</w:t>
      </w:r>
      <w:r w:rsidR="002E6956">
        <w:rPr>
          <w:rFonts w:ascii="Arial" w:hAnsi="Arial" w:cs="Arial"/>
          <w:color w:val="000000"/>
          <w:spacing w:val="1"/>
          <w:sz w:val="22"/>
          <w:szCs w:val="22"/>
        </w:rPr>
        <w:t xml:space="preserve"> urządze</w:t>
      </w:r>
      <w:r w:rsidR="009A2C64">
        <w:rPr>
          <w:rFonts w:ascii="Arial" w:hAnsi="Arial" w:cs="Arial"/>
          <w:color w:val="000000"/>
          <w:spacing w:val="1"/>
          <w:sz w:val="22"/>
          <w:szCs w:val="22"/>
        </w:rPr>
        <w:t>ń</w:t>
      </w:r>
      <w:r w:rsidR="002E6956">
        <w:rPr>
          <w:rFonts w:ascii="Arial" w:hAnsi="Arial" w:cs="Arial"/>
          <w:color w:val="000000"/>
          <w:spacing w:val="1"/>
          <w:sz w:val="22"/>
          <w:szCs w:val="22"/>
        </w:rPr>
        <w:t xml:space="preserve"> zabawow</w:t>
      </w:r>
      <w:r w:rsidR="009A2C64">
        <w:rPr>
          <w:rFonts w:ascii="Arial" w:hAnsi="Arial" w:cs="Arial"/>
          <w:color w:val="000000"/>
          <w:spacing w:val="1"/>
          <w:sz w:val="22"/>
          <w:szCs w:val="22"/>
        </w:rPr>
        <w:t>ych</w:t>
      </w:r>
      <w:r>
        <w:rPr>
          <w:rFonts w:ascii="Arial" w:hAnsi="Arial" w:cs="Arial"/>
          <w:color w:val="000000"/>
          <w:spacing w:val="1"/>
          <w:sz w:val="22"/>
          <w:szCs w:val="22"/>
        </w:rPr>
        <w:t xml:space="preserve"> tj. </w:t>
      </w:r>
      <w:r w:rsidR="00BA5B06">
        <w:rPr>
          <w:rFonts w:ascii="Arial" w:hAnsi="Arial" w:cs="Arial"/>
          <w:color w:val="000000"/>
          <w:spacing w:val="1"/>
          <w:sz w:val="22"/>
          <w:szCs w:val="22"/>
        </w:rPr>
        <w:t xml:space="preserve">bujak na sprężynie dwuosobowy zebra - 1 szt., zestaw zabawowy mały - 1 szt., bujak na sprężynie - </w:t>
      </w:r>
      <w:r w:rsidR="00EE4839">
        <w:rPr>
          <w:rFonts w:ascii="Arial" w:hAnsi="Arial" w:cs="Arial"/>
          <w:color w:val="000000"/>
          <w:spacing w:val="1"/>
          <w:sz w:val="22"/>
          <w:szCs w:val="22"/>
        </w:rPr>
        <w:t>2</w:t>
      </w:r>
      <w:r w:rsidR="00BA5B06">
        <w:rPr>
          <w:rFonts w:ascii="Arial" w:hAnsi="Arial" w:cs="Arial"/>
          <w:color w:val="000000"/>
          <w:spacing w:val="1"/>
          <w:sz w:val="22"/>
          <w:szCs w:val="22"/>
        </w:rPr>
        <w:t xml:space="preserve"> szt., zestaw sprawnościowy - 1 szt., zestaw zabawowy z jedną zjeżdżalnią - 1 szt., samochód - 1 szt. </w:t>
      </w:r>
      <w:r w:rsidR="003D6F70">
        <w:rPr>
          <w:rFonts w:ascii="Arial" w:hAnsi="Arial" w:cs="Arial"/>
          <w:color w:val="000000"/>
          <w:spacing w:val="1"/>
          <w:sz w:val="22"/>
          <w:szCs w:val="22"/>
        </w:rPr>
        <w:t xml:space="preserve">oraz elementy wyposażenia terenu </w:t>
      </w:r>
      <w:r w:rsidR="00FD0D48">
        <w:rPr>
          <w:rFonts w:ascii="Arial" w:hAnsi="Arial" w:cs="Arial"/>
          <w:color w:val="000000"/>
          <w:spacing w:val="1"/>
          <w:sz w:val="22"/>
          <w:szCs w:val="22"/>
        </w:rPr>
        <w:br/>
      </w:r>
      <w:r w:rsidR="003D6F70">
        <w:rPr>
          <w:rFonts w:ascii="Arial" w:hAnsi="Arial" w:cs="Arial"/>
          <w:color w:val="000000"/>
          <w:spacing w:val="1"/>
          <w:sz w:val="22"/>
          <w:szCs w:val="22"/>
        </w:rPr>
        <w:lastRenderedPageBreak/>
        <w:t xml:space="preserve">tj. </w:t>
      </w:r>
      <w:r w:rsidR="00BA5B06">
        <w:rPr>
          <w:rFonts w:ascii="Arial" w:hAnsi="Arial" w:cs="Arial"/>
          <w:color w:val="000000"/>
          <w:spacing w:val="1"/>
          <w:sz w:val="22"/>
          <w:szCs w:val="22"/>
        </w:rPr>
        <w:t xml:space="preserve">tablica z regulaminem - 1 szt., </w:t>
      </w:r>
      <w:r w:rsidR="002E6956">
        <w:rPr>
          <w:rFonts w:ascii="Arial" w:hAnsi="Arial" w:cs="Arial"/>
          <w:color w:val="000000"/>
          <w:spacing w:val="1"/>
          <w:sz w:val="22"/>
          <w:szCs w:val="22"/>
        </w:rPr>
        <w:t>kosz</w:t>
      </w:r>
      <w:r w:rsidR="00821C6A">
        <w:rPr>
          <w:rFonts w:ascii="Arial" w:hAnsi="Arial" w:cs="Arial"/>
          <w:color w:val="000000"/>
          <w:spacing w:val="1"/>
          <w:sz w:val="22"/>
          <w:szCs w:val="22"/>
        </w:rPr>
        <w:t xml:space="preserve"> </w:t>
      </w:r>
      <w:r w:rsidR="002E6956">
        <w:rPr>
          <w:rFonts w:ascii="Arial" w:hAnsi="Arial" w:cs="Arial"/>
          <w:color w:val="000000"/>
          <w:spacing w:val="1"/>
          <w:sz w:val="22"/>
          <w:szCs w:val="22"/>
        </w:rPr>
        <w:t>na śmieci</w:t>
      </w:r>
      <w:r w:rsidR="00821C6A">
        <w:rPr>
          <w:rFonts w:ascii="Arial" w:hAnsi="Arial" w:cs="Arial"/>
          <w:color w:val="000000"/>
          <w:spacing w:val="1"/>
          <w:sz w:val="22"/>
          <w:szCs w:val="22"/>
        </w:rPr>
        <w:t xml:space="preserve"> - 1 szt.</w:t>
      </w:r>
      <w:r w:rsidR="003D6F70">
        <w:rPr>
          <w:rFonts w:ascii="Arial" w:hAnsi="Arial" w:cs="Arial"/>
          <w:color w:val="000000"/>
          <w:spacing w:val="1"/>
          <w:sz w:val="22"/>
          <w:szCs w:val="22"/>
        </w:rPr>
        <w:t xml:space="preserve">, </w:t>
      </w:r>
      <w:r w:rsidR="00BA5B06">
        <w:rPr>
          <w:rFonts w:ascii="Arial" w:hAnsi="Arial" w:cs="Arial"/>
          <w:color w:val="000000"/>
          <w:spacing w:val="1"/>
          <w:sz w:val="22"/>
          <w:szCs w:val="22"/>
        </w:rPr>
        <w:t>ławka bez oparcia - 3 szt.,</w:t>
      </w:r>
    </w:p>
    <w:p w14:paraId="28ECAD03" w14:textId="3972F3DA" w:rsidR="00EA06C2" w:rsidRPr="00EA06C2" w:rsidRDefault="00FE0AF6" w:rsidP="00EA06C2">
      <w:pPr>
        <w:pStyle w:val="Standard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spacing w:before="1" w:line="360" w:lineRule="auto"/>
        <w:ind w:left="567"/>
        <w:jc w:val="both"/>
        <w:rPr>
          <w:rFonts w:ascii="Arial" w:eastAsia="Times New Roman" w:hAnsi="Arial" w:cs="Arial"/>
          <w:color w:val="000000"/>
          <w:sz w:val="22"/>
          <w:szCs w:val="22"/>
        </w:rPr>
      </w:pPr>
      <w:r w:rsidRPr="00D778A5">
        <w:rPr>
          <w:rFonts w:ascii="Arial" w:hAnsi="Arial" w:cs="Arial"/>
          <w:color w:val="000000"/>
          <w:sz w:val="22"/>
          <w:szCs w:val="22"/>
        </w:rPr>
        <w:t>–</w:t>
      </w:r>
      <w:r w:rsidRPr="00D778A5">
        <w:rPr>
          <w:rFonts w:ascii="Arial" w:hAnsi="Arial" w:cs="Arial"/>
          <w:color w:val="000000"/>
          <w:spacing w:val="-35"/>
          <w:sz w:val="22"/>
          <w:szCs w:val="22"/>
        </w:rPr>
        <w:t xml:space="preserve"> </w:t>
      </w:r>
      <w:r w:rsidRPr="00D778A5">
        <w:rPr>
          <w:rFonts w:ascii="Arial" w:hAnsi="Arial" w:cs="Arial"/>
          <w:color w:val="000000"/>
          <w:sz w:val="22"/>
          <w:szCs w:val="22"/>
        </w:rPr>
        <w:t>pod</w:t>
      </w:r>
      <w:r w:rsidR="00821C6A">
        <w:rPr>
          <w:rFonts w:ascii="Arial" w:hAnsi="Arial" w:cs="Arial"/>
          <w:color w:val="000000"/>
          <w:sz w:val="22"/>
          <w:szCs w:val="22"/>
        </w:rPr>
        <w:t xml:space="preserve"> </w:t>
      </w:r>
      <w:r w:rsidRPr="00D778A5">
        <w:rPr>
          <w:rFonts w:ascii="Arial" w:hAnsi="Arial" w:cs="Arial"/>
          <w:color w:val="000000"/>
          <w:sz w:val="22"/>
          <w:szCs w:val="22"/>
        </w:rPr>
        <w:t>u</w:t>
      </w:r>
      <w:r w:rsidRPr="00D778A5">
        <w:rPr>
          <w:rFonts w:ascii="Arial" w:hAnsi="Arial" w:cs="Arial"/>
          <w:color w:val="000000"/>
          <w:spacing w:val="-3"/>
          <w:sz w:val="22"/>
          <w:szCs w:val="22"/>
        </w:rPr>
        <w:t>r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zą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d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ze</w:t>
      </w:r>
      <w:r w:rsidRPr="00D778A5">
        <w:rPr>
          <w:rFonts w:ascii="Arial" w:hAnsi="Arial" w:cs="Arial"/>
          <w:color w:val="000000"/>
          <w:sz w:val="22"/>
          <w:szCs w:val="22"/>
        </w:rPr>
        <w:t>n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i</w:t>
      </w:r>
      <w:r w:rsidR="00BA5B06">
        <w:rPr>
          <w:rFonts w:ascii="Arial" w:hAnsi="Arial" w:cs="Arial"/>
          <w:color w:val="000000"/>
          <w:sz w:val="22"/>
          <w:szCs w:val="22"/>
        </w:rPr>
        <w:t>e</w:t>
      </w:r>
      <w:r w:rsidRPr="00D778A5">
        <w:rPr>
          <w:rFonts w:ascii="Arial" w:hAnsi="Arial" w:cs="Arial"/>
          <w:color w:val="000000"/>
          <w:sz w:val="22"/>
          <w:szCs w:val="22"/>
        </w:rPr>
        <w:t xml:space="preserve"> zabawowe</w:t>
      </w:r>
      <w:r w:rsidR="00F75021">
        <w:rPr>
          <w:rFonts w:ascii="Arial" w:hAnsi="Arial" w:cs="Arial"/>
          <w:color w:val="000000"/>
          <w:sz w:val="22"/>
          <w:szCs w:val="22"/>
        </w:rPr>
        <w:t xml:space="preserve"> </w:t>
      </w:r>
      <w:r w:rsidR="00655031">
        <w:rPr>
          <w:rFonts w:ascii="Arial" w:hAnsi="Arial" w:cs="Arial"/>
          <w:color w:val="000000"/>
          <w:sz w:val="22"/>
          <w:szCs w:val="22"/>
        </w:rPr>
        <w:t xml:space="preserve">nr 4: zestaw sprawnościowy, </w:t>
      </w:r>
      <w:r w:rsidR="00492987">
        <w:rPr>
          <w:rFonts w:ascii="Arial" w:hAnsi="Arial" w:cs="Arial"/>
          <w:color w:val="000000"/>
          <w:sz w:val="22"/>
          <w:szCs w:val="22"/>
        </w:rPr>
        <w:t xml:space="preserve">projektuje 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s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i</w:t>
      </w:r>
      <w:r w:rsidRPr="00D778A5">
        <w:rPr>
          <w:rFonts w:ascii="Arial" w:hAnsi="Arial" w:cs="Arial"/>
          <w:color w:val="000000"/>
          <w:sz w:val="22"/>
          <w:szCs w:val="22"/>
        </w:rPr>
        <w:t>ę n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a</w:t>
      </w:r>
      <w:r w:rsidRPr="00D778A5">
        <w:rPr>
          <w:rFonts w:ascii="Arial" w:hAnsi="Arial" w:cs="Arial"/>
          <w:color w:val="000000"/>
          <w:sz w:val="22"/>
          <w:szCs w:val="22"/>
        </w:rPr>
        <w:t>wie</w:t>
      </w:r>
      <w:r w:rsidRPr="00D778A5">
        <w:rPr>
          <w:rFonts w:ascii="Arial" w:hAnsi="Arial" w:cs="Arial"/>
          <w:color w:val="000000"/>
          <w:spacing w:val="-3"/>
          <w:sz w:val="22"/>
          <w:szCs w:val="22"/>
        </w:rPr>
        <w:t>r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zc</w:t>
      </w:r>
      <w:r w:rsidRPr="00D778A5">
        <w:rPr>
          <w:rFonts w:ascii="Arial" w:hAnsi="Arial" w:cs="Arial"/>
          <w:color w:val="000000"/>
          <w:sz w:val="22"/>
          <w:szCs w:val="22"/>
        </w:rPr>
        <w:t>hn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i</w:t>
      </w:r>
      <w:r w:rsidRPr="00D778A5">
        <w:rPr>
          <w:rFonts w:ascii="Arial" w:hAnsi="Arial" w:cs="Arial"/>
          <w:color w:val="000000"/>
          <w:sz w:val="22"/>
          <w:szCs w:val="22"/>
        </w:rPr>
        <w:t>ę b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e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z</w:t>
      </w:r>
      <w:r w:rsidRPr="00D778A5">
        <w:rPr>
          <w:rFonts w:ascii="Arial" w:hAnsi="Arial" w:cs="Arial"/>
          <w:color w:val="000000"/>
          <w:sz w:val="22"/>
          <w:szCs w:val="22"/>
        </w:rPr>
        <w:t>pi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e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cz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n</w:t>
      </w:r>
      <w:r w:rsidRPr="00D778A5">
        <w:rPr>
          <w:rFonts w:ascii="Arial" w:hAnsi="Arial" w:cs="Arial"/>
          <w:color w:val="000000"/>
          <w:sz w:val="22"/>
          <w:szCs w:val="22"/>
        </w:rPr>
        <w:t xml:space="preserve">ą z </w:t>
      </w:r>
      <w:r w:rsidR="007350ED">
        <w:rPr>
          <w:rFonts w:ascii="Arial" w:eastAsia="Times New Roman" w:hAnsi="Arial" w:cs="Arial"/>
          <w:color w:val="000000"/>
          <w:sz w:val="22"/>
          <w:szCs w:val="22"/>
        </w:rPr>
        <w:t>mat przerostowych</w:t>
      </w:r>
      <w:r w:rsidR="00560564">
        <w:rPr>
          <w:rFonts w:ascii="Arial" w:eastAsia="Times New Roman" w:hAnsi="Arial" w:cs="Arial"/>
          <w:color w:val="000000"/>
          <w:sz w:val="22"/>
          <w:szCs w:val="22"/>
        </w:rPr>
        <w:t>,</w:t>
      </w:r>
    </w:p>
    <w:p w14:paraId="4512D81C" w14:textId="790C35B8" w:rsidR="00560564" w:rsidRPr="00560564" w:rsidRDefault="00560564" w:rsidP="00560564">
      <w:pPr>
        <w:pStyle w:val="Standard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spacing w:before="1" w:line="360" w:lineRule="auto"/>
        <w:ind w:left="567"/>
        <w:jc w:val="both"/>
        <w:rPr>
          <w:rFonts w:ascii="Arial" w:eastAsia="Times New Roman" w:hAnsi="Arial" w:cs="Arial"/>
          <w:color w:val="000000"/>
          <w:sz w:val="22"/>
          <w:szCs w:val="22"/>
        </w:rPr>
      </w:pPr>
      <w:r w:rsidRPr="00692CAB">
        <w:rPr>
          <w:rFonts w:ascii="Arial" w:hAnsi="Arial" w:cs="Arial"/>
          <w:color w:val="000000"/>
          <w:sz w:val="22"/>
          <w:szCs w:val="22"/>
        </w:rPr>
        <w:t>–</w:t>
      </w:r>
      <w:r>
        <w:rPr>
          <w:rFonts w:ascii="Arial" w:hAnsi="Arial" w:cs="Arial"/>
          <w:color w:val="000000"/>
          <w:sz w:val="22"/>
          <w:szCs w:val="22"/>
        </w:rPr>
        <w:t xml:space="preserve"> wykonanie trawnika z siewu.</w:t>
      </w:r>
    </w:p>
    <w:p w14:paraId="4D4E48AD" w14:textId="6F9FB22F" w:rsidR="00FE0AF6" w:rsidRDefault="00FE0AF6" w:rsidP="002E6956">
      <w:pPr>
        <w:pStyle w:val="Nagwek3"/>
        <w:numPr>
          <w:ilvl w:val="0"/>
          <w:numId w:val="0"/>
        </w:numPr>
        <w:spacing w:line="360" w:lineRule="auto"/>
        <w:jc w:val="both"/>
        <w:rPr>
          <w:sz w:val="22"/>
        </w:rPr>
      </w:pPr>
      <w:r>
        <w:rPr>
          <w:rFonts w:ascii="Arial" w:hAnsi="Arial" w:cs="Arial"/>
          <w:bCs w:val="0"/>
          <w:sz w:val="22"/>
          <w:szCs w:val="22"/>
        </w:rPr>
        <w:t xml:space="preserve">Ogólnym założeniem jest </w:t>
      </w:r>
      <w:r w:rsidR="002E6956">
        <w:rPr>
          <w:rFonts w:ascii="Arial" w:hAnsi="Arial" w:cs="Arial"/>
          <w:bCs w:val="0"/>
          <w:sz w:val="22"/>
          <w:szCs w:val="22"/>
        </w:rPr>
        <w:t>budowa</w:t>
      </w:r>
      <w:r>
        <w:rPr>
          <w:rFonts w:ascii="Arial" w:hAnsi="Arial" w:cs="Arial"/>
          <w:bCs w:val="0"/>
          <w:sz w:val="22"/>
          <w:szCs w:val="22"/>
        </w:rPr>
        <w:t xml:space="preserve"> placu zabaw </w:t>
      </w:r>
      <w:r w:rsidR="007350ED">
        <w:rPr>
          <w:rFonts w:ascii="Arial" w:hAnsi="Arial" w:cs="Arial"/>
          <w:bCs w:val="0"/>
          <w:sz w:val="22"/>
          <w:szCs w:val="22"/>
        </w:rPr>
        <w:t xml:space="preserve">Przedszkola </w:t>
      </w:r>
      <w:r w:rsidR="009A27DA">
        <w:rPr>
          <w:rFonts w:ascii="Arial" w:hAnsi="Arial" w:cs="Arial"/>
          <w:bCs w:val="0"/>
          <w:sz w:val="22"/>
          <w:szCs w:val="22"/>
        </w:rPr>
        <w:t xml:space="preserve">nr </w:t>
      </w:r>
      <w:r w:rsidR="000E0FCF">
        <w:rPr>
          <w:rFonts w:ascii="Arial" w:hAnsi="Arial" w:cs="Arial"/>
          <w:bCs w:val="0"/>
          <w:sz w:val="22"/>
          <w:szCs w:val="22"/>
        </w:rPr>
        <w:t>3</w:t>
      </w:r>
      <w:r w:rsidR="00BA5B06">
        <w:rPr>
          <w:rFonts w:ascii="Arial" w:hAnsi="Arial" w:cs="Arial"/>
          <w:bCs w:val="0"/>
          <w:sz w:val="22"/>
          <w:szCs w:val="22"/>
        </w:rPr>
        <w:t>9</w:t>
      </w:r>
      <w:r w:rsidR="009A27DA">
        <w:rPr>
          <w:rFonts w:ascii="Arial" w:hAnsi="Arial" w:cs="Arial"/>
          <w:bCs w:val="0"/>
          <w:sz w:val="22"/>
          <w:szCs w:val="22"/>
        </w:rPr>
        <w:t xml:space="preserve"> </w:t>
      </w:r>
      <w:r w:rsidR="007350ED">
        <w:rPr>
          <w:rFonts w:ascii="Arial" w:hAnsi="Arial" w:cs="Arial"/>
          <w:bCs w:val="0"/>
          <w:sz w:val="22"/>
          <w:szCs w:val="22"/>
        </w:rPr>
        <w:t>przy</w:t>
      </w:r>
      <w:r w:rsidR="009A27DA">
        <w:rPr>
          <w:rFonts w:ascii="Arial" w:hAnsi="Arial" w:cs="Arial"/>
          <w:bCs w:val="0"/>
          <w:sz w:val="22"/>
          <w:szCs w:val="22"/>
        </w:rPr>
        <w:t xml:space="preserve"> </w:t>
      </w:r>
      <w:r w:rsidR="00BA5B06">
        <w:rPr>
          <w:rFonts w:ascii="Arial" w:hAnsi="Arial" w:cs="Arial"/>
          <w:bCs w:val="0"/>
          <w:sz w:val="22"/>
          <w:szCs w:val="22"/>
        </w:rPr>
        <w:t>u</w:t>
      </w:r>
      <w:r w:rsidR="000E0FCF">
        <w:rPr>
          <w:rFonts w:ascii="Arial" w:hAnsi="Arial" w:cs="Arial"/>
          <w:bCs w:val="0"/>
          <w:sz w:val="22"/>
          <w:szCs w:val="22"/>
        </w:rPr>
        <w:t xml:space="preserve">l. Józefa </w:t>
      </w:r>
      <w:r w:rsidR="00BA5B06">
        <w:rPr>
          <w:rFonts w:ascii="Arial" w:hAnsi="Arial" w:cs="Arial"/>
          <w:bCs w:val="0"/>
          <w:sz w:val="22"/>
          <w:szCs w:val="22"/>
        </w:rPr>
        <w:t>Mireckiego</w:t>
      </w:r>
      <w:r w:rsidR="007350ED">
        <w:rPr>
          <w:rFonts w:ascii="Arial" w:hAnsi="Arial" w:cs="Arial"/>
          <w:bCs w:val="0"/>
          <w:sz w:val="22"/>
          <w:szCs w:val="22"/>
        </w:rPr>
        <w:br/>
      </w:r>
      <w:r>
        <w:rPr>
          <w:rFonts w:ascii="Arial" w:hAnsi="Arial" w:cs="Arial"/>
          <w:bCs w:val="0"/>
          <w:sz w:val="22"/>
          <w:szCs w:val="22"/>
        </w:rPr>
        <w:t>w Dąbrowie Górniczej</w:t>
      </w:r>
      <w:r>
        <w:rPr>
          <w:rFonts w:ascii="Arial" w:hAnsi="Arial" w:cs="Arial"/>
          <w:bCs w:val="0"/>
          <w:sz w:val="22"/>
        </w:rPr>
        <w:t>. Zagospodarowanie terenu w ww. elementy zapewni ogólne uporządkowanie działki oraz ukształtowanie jej układu przestrzennego.</w:t>
      </w:r>
    </w:p>
    <w:p w14:paraId="15BE545F" w14:textId="77777777" w:rsidR="00D23D0A" w:rsidRPr="00AF722E" w:rsidRDefault="00D23D0A" w:rsidP="00FE0AF6">
      <w:pPr>
        <w:widowControl w:val="0"/>
        <w:autoSpaceDE w:val="0"/>
        <w:spacing w:before="21" w:after="0" w:line="360" w:lineRule="auto"/>
        <w:jc w:val="both"/>
        <w:rPr>
          <w:rFonts w:ascii="Arial" w:hAnsi="Arial" w:cs="Arial"/>
          <w:b/>
          <w:color w:val="FF0000"/>
          <w:sz w:val="24"/>
          <w:szCs w:val="24"/>
          <w:u w:val="single"/>
        </w:rPr>
      </w:pPr>
    </w:p>
    <w:p w14:paraId="1071EA16" w14:textId="2ABEBB44" w:rsidR="00962436" w:rsidRPr="00B877C1" w:rsidRDefault="00D52DB3" w:rsidP="00962436">
      <w:pPr>
        <w:pStyle w:val="Standard"/>
        <w:spacing w:before="21" w:line="360" w:lineRule="auto"/>
        <w:jc w:val="both"/>
        <w:rPr>
          <w:sz w:val="22"/>
          <w:szCs w:val="22"/>
        </w:rPr>
      </w:pPr>
      <w:r>
        <w:rPr>
          <w:rFonts w:ascii="Arial" w:hAnsi="Arial" w:cs="Arial"/>
          <w:b/>
          <w:color w:val="000000"/>
          <w:sz w:val="22"/>
          <w:szCs w:val="22"/>
          <w:u w:val="single"/>
        </w:rPr>
        <w:t>4</w:t>
      </w:r>
      <w:r w:rsidR="00962436">
        <w:rPr>
          <w:rFonts w:ascii="Arial" w:hAnsi="Arial" w:cs="Arial"/>
          <w:b/>
          <w:color w:val="000000"/>
          <w:sz w:val="22"/>
          <w:szCs w:val="22"/>
          <w:u w:val="single"/>
        </w:rPr>
        <w:t>.2</w:t>
      </w:r>
      <w:r w:rsidR="00962436" w:rsidRPr="00B877C1">
        <w:rPr>
          <w:rFonts w:ascii="Arial" w:hAnsi="Arial" w:cs="Arial"/>
          <w:b/>
          <w:color w:val="000000"/>
          <w:sz w:val="22"/>
          <w:szCs w:val="22"/>
          <w:u w:val="single"/>
        </w:rPr>
        <w:t xml:space="preserve">. </w:t>
      </w:r>
      <w:r w:rsidR="00962436" w:rsidRPr="00B877C1">
        <w:rPr>
          <w:rFonts w:ascii="Arial" w:hAnsi="Arial" w:cs="Arial"/>
          <w:b/>
          <w:color w:val="000000"/>
          <w:spacing w:val="-75"/>
          <w:sz w:val="22"/>
          <w:szCs w:val="22"/>
          <w:u w:val="single"/>
        </w:rPr>
        <w:t xml:space="preserve"> </w:t>
      </w:r>
      <w:r w:rsidR="00962436" w:rsidRPr="00B877C1">
        <w:rPr>
          <w:rFonts w:ascii="Arial" w:hAnsi="Arial" w:cs="Arial"/>
          <w:b/>
          <w:spacing w:val="-1"/>
          <w:sz w:val="22"/>
          <w:szCs w:val="22"/>
          <w:u w:val="single"/>
        </w:rPr>
        <w:t>D</w:t>
      </w:r>
      <w:r w:rsidR="00962436" w:rsidRPr="00B877C1">
        <w:rPr>
          <w:rFonts w:ascii="Arial" w:hAnsi="Arial" w:cs="Arial"/>
          <w:b/>
          <w:spacing w:val="1"/>
          <w:sz w:val="22"/>
          <w:szCs w:val="22"/>
          <w:u w:val="single"/>
        </w:rPr>
        <w:t>a</w:t>
      </w:r>
      <w:r w:rsidR="00962436" w:rsidRPr="00B877C1">
        <w:rPr>
          <w:rFonts w:ascii="Arial" w:hAnsi="Arial" w:cs="Arial"/>
          <w:b/>
          <w:spacing w:val="-2"/>
          <w:sz w:val="22"/>
          <w:szCs w:val="22"/>
          <w:u w:val="single"/>
        </w:rPr>
        <w:t>n</w:t>
      </w:r>
      <w:r w:rsidR="00962436" w:rsidRPr="00B877C1">
        <w:rPr>
          <w:rFonts w:ascii="Arial" w:hAnsi="Arial" w:cs="Arial"/>
          <w:b/>
          <w:sz w:val="22"/>
          <w:szCs w:val="22"/>
          <w:u w:val="single"/>
        </w:rPr>
        <w:t xml:space="preserve">e </w:t>
      </w:r>
      <w:r w:rsidR="00962436" w:rsidRPr="00B877C1">
        <w:rPr>
          <w:rFonts w:ascii="Arial" w:hAnsi="Arial" w:cs="Arial"/>
          <w:b/>
          <w:spacing w:val="-75"/>
          <w:sz w:val="22"/>
          <w:szCs w:val="22"/>
          <w:u w:val="single"/>
        </w:rPr>
        <w:t xml:space="preserve"> </w:t>
      </w:r>
      <w:r w:rsidR="00962436" w:rsidRPr="00B877C1">
        <w:rPr>
          <w:rFonts w:ascii="Arial" w:hAnsi="Arial" w:cs="Arial"/>
          <w:b/>
          <w:spacing w:val="1"/>
          <w:sz w:val="22"/>
          <w:szCs w:val="22"/>
          <w:u w:val="single"/>
        </w:rPr>
        <w:t>li</w:t>
      </w:r>
      <w:r w:rsidR="00962436" w:rsidRPr="00B877C1">
        <w:rPr>
          <w:rFonts w:ascii="Arial" w:hAnsi="Arial" w:cs="Arial"/>
          <w:b/>
          <w:spacing w:val="-1"/>
          <w:sz w:val="22"/>
          <w:szCs w:val="22"/>
          <w:u w:val="single"/>
        </w:rPr>
        <w:t>c</w:t>
      </w:r>
      <w:r w:rsidR="00962436" w:rsidRPr="00B877C1">
        <w:rPr>
          <w:rFonts w:ascii="Arial" w:hAnsi="Arial" w:cs="Arial"/>
          <w:b/>
          <w:spacing w:val="1"/>
          <w:sz w:val="22"/>
          <w:szCs w:val="22"/>
          <w:u w:val="single"/>
        </w:rPr>
        <w:t>z</w:t>
      </w:r>
      <w:r w:rsidR="00962436" w:rsidRPr="00B877C1">
        <w:rPr>
          <w:rFonts w:ascii="Arial" w:hAnsi="Arial" w:cs="Arial"/>
          <w:b/>
          <w:sz w:val="22"/>
          <w:szCs w:val="22"/>
          <w:u w:val="single"/>
        </w:rPr>
        <w:t>bo</w:t>
      </w:r>
      <w:r w:rsidR="00962436" w:rsidRPr="00B877C1">
        <w:rPr>
          <w:rFonts w:ascii="Arial" w:hAnsi="Arial" w:cs="Arial"/>
          <w:b/>
          <w:spacing w:val="-3"/>
          <w:sz w:val="22"/>
          <w:szCs w:val="22"/>
          <w:u w:val="single"/>
        </w:rPr>
        <w:t>w</w:t>
      </w:r>
      <w:r w:rsidR="00962436" w:rsidRPr="00B877C1">
        <w:rPr>
          <w:rFonts w:ascii="Arial" w:hAnsi="Arial" w:cs="Arial"/>
          <w:b/>
          <w:spacing w:val="1"/>
          <w:sz w:val="22"/>
          <w:szCs w:val="22"/>
          <w:u w:val="single"/>
        </w:rPr>
        <w:t>e</w:t>
      </w:r>
    </w:p>
    <w:p w14:paraId="03A9A1DF" w14:textId="37B53B2A" w:rsidR="009A27DA" w:rsidRPr="009A27DA" w:rsidRDefault="009A27DA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 w:rsidRPr="009A27DA">
        <w:rPr>
          <w:rFonts w:ascii="Arial" w:hAnsi="Arial" w:cs="Arial"/>
          <w:color w:val="000000"/>
        </w:rPr>
        <w:t xml:space="preserve">Powierzchnia opracowania </w:t>
      </w:r>
      <w:r w:rsidRPr="009A27DA">
        <w:rPr>
          <w:rFonts w:ascii="Arial" w:hAnsi="Arial" w:cs="Arial"/>
          <w:color w:val="000000"/>
        </w:rPr>
        <w:tab/>
      </w:r>
      <w:r w:rsidRPr="009A27DA">
        <w:rPr>
          <w:rFonts w:ascii="Arial" w:hAnsi="Arial" w:cs="Arial"/>
          <w:color w:val="000000"/>
        </w:rPr>
        <w:tab/>
      </w:r>
      <w:r w:rsidRPr="009A27DA">
        <w:rPr>
          <w:rFonts w:ascii="Arial" w:hAnsi="Arial" w:cs="Arial"/>
          <w:color w:val="000000"/>
        </w:rPr>
        <w:tab/>
        <w:t xml:space="preserve"> </w:t>
      </w:r>
      <w:r w:rsidR="007350ED">
        <w:rPr>
          <w:rFonts w:ascii="Arial" w:hAnsi="Arial" w:cs="Arial"/>
          <w:color w:val="000000"/>
        </w:rPr>
        <w:t xml:space="preserve">            </w:t>
      </w:r>
      <w:r w:rsidRPr="009A27DA">
        <w:rPr>
          <w:rFonts w:ascii="Arial" w:hAnsi="Arial" w:cs="Arial"/>
          <w:color w:val="000000"/>
        </w:rPr>
        <w:t xml:space="preserve"> - </w:t>
      </w:r>
      <w:r w:rsidR="00BC6B19">
        <w:rPr>
          <w:rFonts w:ascii="Arial" w:hAnsi="Arial" w:cs="Arial"/>
          <w:color w:val="000000"/>
        </w:rPr>
        <w:t>2931,8</w:t>
      </w:r>
      <w:r w:rsidR="007350ED">
        <w:rPr>
          <w:rFonts w:ascii="Arial" w:hAnsi="Arial" w:cs="Arial"/>
          <w:color w:val="000000"/>
        </w:rPr>
        <w:t xml:space="preserve"> </w:t>
      </w:r>
      <w:r w:rsidRPr="009A27DA">
        <w:rPr>
          <w:rFonts w:ascii="Arial" w:hAnsi="Arial" w:cs="Arial"/>
          <w:color w:val="000000"/>
        </w:rPr>
        <w:t xml:space="preserve">m² </w:t>
      </w:r>
    </w:p>
    <w:p w14:paraId="0DA6047E" w14:textId="16AAD49B" w:rsidR="009A27DA" w:rsidRDefault="009A27DA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 w:rsidRPr="009A27DA">
        <w:rPr>
          <w:rFonts w:ascii="Arial" w:hAnsi="Arial" w:cs="Arial"/>
          <w:color w:val="000000"/>
        </w:rPr>
        <w:t xml:space="preserve">Powierzchnia nawierzchni bezpiecznej z mat </w:t>
      </w:r>
      <w:r w:rsidR="007350ED">
        <w:rPr>
          <w:rFonts w:ascii="Arial" w:hAnsi="Arial" w:cs="Arial"/>
          <w:color w:val="000000"/>
        </w:rPr>
        <w:t>przerostowych</w:t>
      </w:r>
      <w:r w:rsidRPr="009A27DA">
        <w:rPr>
          <w:rFonts w:ascii="Arial" w:hAnsi="Arial" w:cs="Arial"/>
          <w:color w:val="000000"/>
        </w:rPr>
        <w:tab/>
        <w:t xml:space="preserve">  - </w:t>
      </w:r>
      <w:r w:rsidR="00BC6B19">
        <w:rPr>
          <w:rFonts w:ascii="Arial" w:hAnsi="Arial" w:cs="Arial"/>
          <w:color w:val="000000"/>
        </w:rPr>
        <w:t>54</w:t>
      </w:r>
      <w:r w:rsidR="00EA06C2">
        <w:rPr>
          <w:rFonts w:ascii="Arial" w:hAnsi="Arial" w:cs="Arial"/>
          <w:color w:val="000000"/>
        </w:rPr>
        <w:t>,0</w:t>
      </w:r>
      <w:r w:rsidRPr="009A27DA">
        <w:rPr>
          <w:rFonts w:ascii="Arial" w:hAnsi="Arial" w:cs="Arial"/>
          <w:color w:val="000000"/>
        </w:rPr>
        <w:t xml:space="preserve"> m² </w:t>
      </w:r>
    </w:p>
    <w:p w14:paraId="34AAAF20" w14:textId="52D27397" w:rsidR="00603994" w:rsidRPr="009A27DA" w:rsidRDefault="00603994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Powierzchnia trawnika </w:t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  <w:t xml:space="preserve">  - </w:t>
      </w:r>
      <w:r w:rsidR="00BC6B19">
        <w:rPr>
          <w:rFonts w:ascii="Arial" w:hAnsi="Arial" w:cs="Arial"/>
          <w:color w:val="000000"/>
        </w:rPr>
        <w:t xml:space="preserve">186,7 </w:t>
      </w:r>
      <w:r w:rsidRPr="009A27DA">
        <w:rPr>
          <w:rFonts w:ascii="Arial" w:hAnsi="Arial" w:cs="Arial"/>
          <w:color w:val="000000"/>
        </w:rPr>
        <w:t>m²</w:t>
      </w:r>
    </w:p>
    <w:p w14:paraId="35070820" w14:textId="76F9E668" w:rsidR="009A27DA" w:rsidRDefault="009A27DA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 w:rsidRPr="009A27DA">
        <w:rPr>
          <w:rFonts w:ascii="Arial" w:hAnsi="Arial" w:cs="Arial"/>
          <w:color w:val="000000"/>
        </w:rPr>
        <w:t xml:space="preserve">Ilość projektowanych urządzeń zabawowych </w:t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 w:rsidR="007350ED"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 xml:space="preserve">  </w:t>
      </w:r>
      <w:r w:rsidRPr="009A27DA">
        <w:rPr>
          <w:rFonts w:ascii="Arial" w:hAnsi="Arial" w:cs="Arial"/>
          <w:color w:val="000000"/>
        </w:rPr>
        <w:t xml:space="preserve">- </w:t>
      </w:r>
      <w:r w:rsidR="00BC6B19">
        <w:rPr>
          <w:rFonts w:ascii="Arial" w:hAnsi="Arial" w:cs="Arial"/>
          <w:color w:val="000000"/>
        </w:rPr>
        <w:t>7</w:t>
      </w:r>
      <w:r w:rsidRPr="009A27DA">
        <w:rPr>
          <w:rFonts w:ascii="Arial" w:hAnsi="Arial" w:cs="Arial"/>
          <w:color w:val="000000"/>
        </w:rPr>
        <w:t xml:space="preserve"> szt.</w:t>
      </w:r>
    </w:p>
    <w:p w14:paraId="26A10862" w14:textId="39365473" w:rsidR="00BC6B19" w:rsidRPr="009A27DA" w:rsidRDefault="00BC6B19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 w:rsidRPr="009A27DA">
        <w:rPr>
          <w:rFonts w:ascii="Arial" w:hAnsi="Arial" w:cs="Arial"/>
          <w:color w:val="000000"/>
        </w:rPr>
        <w:t>Ilość projektowanych tablic z regulaminem</w:t>
      </w:r>
      <w:r w:rsidRPr="009A27DA">
        <w:rPr>
          <w:rFonts w:ascii="Arial" w:hAnsi="Arial" w:cs="Arial"/>
          <w:color w:val="000000"/>
        </w:rPr>
        <w:tab/>
        <w:t xml:space="preserve">  </w:t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  <w:t xml:space="preserve">  </w:t>
      </w:r>
      <w:r w:rsidRPr="009A27DA">
        <w:rPr>
          <w:rFonts w:ascii="Arial" w:hAnsi="Arial" w:cs="Arial"/>
          <w:color w:val="000000"/>
        </w:rPr>
        <w:t>- 1 szt.</w:t>
      </w:r>
    </w:p>
    <w:p w14:paraId="5ACEDBC3" w14:textId="2764441E" w:rsidR="009A27DA" w:rsidRDefault="009A27DA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 w:rsidRPr="009A27DA">
        <w:rPr>
          <w:rFonts w:ascii="Arial" w:hAnsi="Arial" w:cs="Arial"/>
          <w:color w:val="000000"/>
        </w:rPr>
        <w:t>Ilość projektowanych koszów na śmieci</w:t>
      </w:r>
      <w:r w:rsidRPr="009A27DA">
        <w:rPr>
          <w:rFonts w:ascii="Arial" w:hAnsi="Arial" w:cs="Arial"/>
          <w:color w:val="000000"/>
        </w:rPr>
        <w:tab/>
        <w:t xml:space="preserve">  </w:t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 w:rsidR="007350ED"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 xml:space="preserve">  </w:t>
      </w:r>
      <w:r w:rsidRPr="009A27DA">
        <w:rPr>
          <w:rFonts w:ascii="Arial" w:hAnsi="Arial" w:cs="Arial"/>
          <w:color w:val="000000"/>
        </w:rPr>
        <w:t>- 1 szt.</w:t>
      </w:r>
    </w:p>
    <w:p w14:paraId="1D697044" w14:textId="4B2A39A6" w:rsidR="00BC6B19" w:rsidRPr="009A27DA" w:rsidRDefault="00BC6B19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Ilość projektowanych ławek bez oparcia</w:t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  <w:t xml:space="preserve">  - 3 szt.</w:t>
      </w:r>
    </w:p>
    <w:p w14:paraId="07635BF1" w14:textId="36404616" w:rsidR="00EA06C2" w:rsidRPr="009A27DA" w:rsidRDefault="00EA06C2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Ilość urządzeń do demontażu </w:t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  <w:t xml:space="preserve">  - </w:t>
      </w:r>
      <w:r w:rsidR="00BC6B19">
        <w:rPr>
          <w:rFonts w:ascii="Arial" w:hAnsi="Arial" w:cs="Arial"/>
          <w:color w:val="000000"/>
        </w:rPr>
        <w:t>3</w:t>
      </w:r>
      <w:r>
        <w:rPr>
          <w:rFonts w:ascii="Arial" w:hAnsi="Arial" w:cs="Arial"/>
          <w:color w:val="000000"/>
        </w:rPr>
        <w:t xml:space="preserve"> szt.</w:t>
      </w:r>
    </w:p>
    <w:p w14:paraId="5D332C86" w14:textId="77777777" w:rsidR="00EA0A3C" w:rsidRDefault="00EA0A3C" w:rsidP="002E6956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</w:p>
    <w:p w14:paraId="2C5FDDDC" w14:textId="33F559DD" w:rsidR="00962436" w:rsidRPr="00673D4C" w:rsidRDefault="00673D4C" w:rsidP="00962436">
      <w:pPr>
        <w:pStyle w:val="Bezodstpw"/>
        <w:spacing w:line="360" w:lineRule="auto"/>
        <w:rPr>
          <w:rFonts w:ascii="Arial" w:hAnsi="Arial" w:cs="Arial"/>
          <w:b/>
          <w:color w:val="000000"/>
          <w:u w:val="single"/>
        </w:rPr>
      </w:pPr>
      <w:r w:rsidRPr="00673D4C">
        <w:rPr>
          <w:rFonts w:ascii="Arial" w:hAnsi="Arial" w:cs="Arial"/>
          <w:b/>
          <w:color w:val="000000"/>
          <w:u w:val="single"/>
        </w:rPr>
        <w:t>4.3</w:t>
      </w:r>
      <w:r w:rsidR="00962436" w:rsidRPr="00673D4C">
        <w:rPr>
          <w:rFonts w:ascii="Arial" w:hAnsi="Arial" w:cs="Arial"/>
          <w:b/>
          <w:color w:val="000000"/>
          <w:u w:val="single"/>
        </w:rPr>
        <w:t xml:space="preserve">. Wykaz </w:t>
      </w:r>
      <w:r w:rsidR="00B0429D">
        <w:rPr>
          <w:rFonts w:ascii="Arial" w:hAnsi="Arial" w:cs="Arial"/>
          <w:b/>
          <w:color w:val="000000"/>
          <w:u w:val="single"/>
        </w:rPr>
        <w:t>u</w:t>
      </w:r>
      <w:r w:rsidR="00962436" w:rsidRPr="00673D4C">
        <w:rPr>
          <w:rFonts w:ascii="Arial" w:hAnsi="Arial" w:cs="Arial"/>
          <w:b/>
          <w:color w:val="000000"/>
          <w:u w:val="single"/>
        </w:rPr>
        <w:t>rządzeń:</w:t>
      </w:r>
    </w:p>
    <w:tbl>
      <w:tblPr>
        <w:tblStyle w:val="Tabela-Siatka"/>
        <w:tblW w:w="9288" w:type="dxa"/>
        <w:tblLayout w:type="fixed"/>
        <w:tblLook w:val="04A0" w:firstRow="1" w:lastRow="0" w:firstColumn="1" w:lastColumn="0" w:noHBand="0" w:noVBand="1"/>
      </w:tblPr>
      <w:tblGrid>
        <w:gridCol w:w="5070"/>
        <w:gridCol w:w="4218"/>
      </w:tblGrid>
      <w:tr w:rsidR="002E6956" w14:paraId="5E7876F0" w14:textId="77777777" w:rsidTr="00553459">
        <w:trPr>
          <w:trHeight w:val="557"/>
        </w:trPr>
        <w:tc>
          <w:tcPr>
            <w:tcW w:w="5070" w:type="dxa"/>
          </w:tcPr>
          <w:p w14:paraId="34E8B314" w14:textId="0A01B1F7" w:rsidR="0023519F" w:rsidRDefault="00A276ED" w:rsidP="002E6956">
            <w:pPr>
              <w:pStyle w:val="Standard"/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>
              <w:rPr>
                <w:rFonts w:ascii="Arial" w:eastAsia="F1" w:hAnsi="Arial" w:cs="Arial"/>
                <w:b/>
                <w:sz w:val="20"/>
                <w:szCs w:val="20"/>
              </w:rPr>
              <w:t>1</w:t>
            </w:r>
            <w:r w:rsidR="002E6956" w:rsidRPr="00525A16">
              <w:rPr>
                <w:rFonts w:ascii="Arial" w:eastAsia="F1" w:hAnsi="Arial" w:cs="Arial"/>
                <w:b/>
                <w:sz w:val="20"/>
                <w:szCs w:val="20"/>
              </w:rPr>
              <w:t xml:space="preserve">. </w:t>
            </w:r>
            <w:r w:rsidR="00BC6B19">
              <w:rPr>
                <w:rFonts w:ascii="Arial" w:eastAsia="F1" w:hAnsi="Arial" w:cs="Arial"/>
                <w:b/>
                <w:sz w:val="20"/>
                <w:szCs w:val="20"/>
              </w:rPr>
              <w:t>Bujak na sprężynie dwuosobowy - Zebra</w:t>
            </w:r>
          </w:p>
          <w:p w14:paraId="40A36B80" w14:textId="77777777" w:rsidR="00787474" w:rsidRPr="00351C06" w:rsidRDefault="00787474" w:rsidP="00787474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1,60 x 0,21 x 0,86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585FD189" w14:textId="77777777" w:rsidR="00787474" w:rsidRPr="00351C06" w:rsidRDefault="00787474" w:rsidP="00787474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>
              <w:rPr>
                <w:rFonts w:ascii="Arial" w:eastAsia="F2" w:hAnsi="Arial" w:cs="Arial"/>
                <w:sz w:val="20"/>
                <w:szCs w:val="20"/>
              </w:rPr>
              <w:t>4,60 x 3,21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6EF64BE9" w14:textId="77777777" w:rsidR="00787474" w:rsidRPr="00351C06" w:rsidRDefault="00787474" w:rsidP="00787474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79CB0CFF" w14:textId="77777777" w:rsidR="00787474" w:rsidRPr="00351C06" w:rsidRDefault="00787474" w:rsidP="00787474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7DBE8D71" w14:textId="77777777" w:rsidR="00787474" w:rsidRPr="00351C06" w:rsidRDefault="00787474" w:rsidP="00787474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min. 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12451D2B" w14:textId="77777777" w:rsidR="00787474" w:rsidRDefault="00787474" w:rsidP="00787474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7E14F3F1" w14:textId="77777777" w:rsidR="00655031" w:rsidRDefault="00655031" w:rsidP="00787474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</w:p>
          <w:p w14:paraId="007CAA81" w14:textId="77777777" w:rsidR="00787474" w:rsidRDefault="00787474" w:rsidP="00787474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49A5CCF6" w14:textId="6AEC6FB1" w:rsidR="00787474" w:rsidRPr="00655031" w:rsidRDefault="00787474" w:rsidP="00655031">
            <w:pPr>
              <w:pStyle w:val="Akapitzlist"/>
              <w:numPr>
                <w:ilvl w:val="0"/>
                <w:numId w:val="31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 xml:space="preserve">Elementy konstrukcyjne stalowe cynkowane ogniowo i malowane proszkowo lub cynkowane proszkowo </w:t>
            </w:r>
            <w:r w:rsidRPr="00655031">
              <w:rPr>
                <w:rFonts w:ascii="Arial" w:hAnsi="Arial" w:cs="Arial"/>
                <w:sz w:val="20"/>
                <w:szCs w:val="20"/>
              </w:rPr>
              <w:br/>
              <w:t>i malowane proszkowo,</w:t>
            </w:r>
          </w:p>
          <w:p w14:paraId="78B4D8C0" w14:textId="5B8A7E7B" w:rsidR="00787474" w:rsidRPr="00655031" w:rsidRDefault="00787474" w:rsidP="00655031">
            <w:pPr>
              <w:pStyle w:val="Akapitzlist"/>
              <w:numPr>
                <w:ilvl w:val="0"/>
                <w:numId w:val="31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>Elementy konstrukcji wykonane z płyty HDPE, odpornej na warunki atmosferyczne,</w:t>
            </w:r>
          </w:p>
          <w:p w14:paraId="4CEC2BD2" w14:textId="6B232DB1" w:rsidR="00787474" w:rsidRPr="00655031" w:rsidRDefault="00787474" w:rsidP="00655031">
            <w:pPr>
              <w:pStyle w:val="Akapitzlist"/>
              <w:numPr>
                <w:ilvl w:val="0"/>
                <w:numId w:val="31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>Siedziska wykonane z płyty HDPE, odpornej na działanie warunków atmosferycznych,</w:t>
            </w:r>
          </w:p>
          <w:p w14:paraId="1B59EAB0" w14:textId="3F9CC68D" w:rsidR="00787474" w:rsidRPr="00655031" w:rsidRDefault="00787474" w:rsidP="00655031">
            <w:pPr>
              <w:pStyle w:val="Akapitzlist"/>
              <w:numPr>
                <w:ilvl w:val="0"/>
                <w:numId w:val="31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>Rączki z tworzywa sztucznego,</w:t>
            </w:r>
          </w:p>
          <w:p w14:paraId="638D1BC8" w14:textId="6DAF484F" w:rsidR="00787474" w:rsidRPr="00655031" w:rsidRDefault="00787474" w:rsidP="00655031">
            <w:pPr>
              <w:pStyle w:val="Akapitzlist"/>
              <w:numPr>
                <w:ilvl w:val="0"/>
                <w:numId w:val="31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>Podnóżki z tworzywa sztucznego,</w:t>
            </w:r>
          </w:p>
          <w:p w14:paraId="376FAA30" w14:textId="7875E187" w:rsidR="00787474" w:rsidRPr="00655031" w:rsidRDefault="00787474" w:rsidP="00655031">
            <w:pPr>
              <w:pStyle w:val="Akapitzlist"/>
              <w:numPr>
                <w:ilvl w:val="0"/>
                <w:numId w:val="31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>Sprężyny stalowe piaskowane, fosforanowane żelazowo i malowane proszkowo,</w:t>
            </w:r>
          </w:p>
          <w:p w14:paraId="2518CB76" w14:textId="5D59E85C" w:rsidR="002E6956" w:rsidRPr="00655031" w:rsidRDefault="00787474" w:rsidP="00655031">
            <w:pPr>
              <w:pStyle w:val="Akapitzlist"/>
              <w:widowControl w:val="0"/>
              <w:numPr>
                <w:ilvl w:val="0"/>
                <w:numId w:val="31"/>
              </w:numPr>
              <w:suppressAutoHyphens/>
              <w:ind w:left="496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 xml:space="preserve">Śruby/wkręty zakryte plastikowymi kapslami </w:t>
            </w:r>
            <w:r w:rsidRPr="00655031">
              <w:rPr>
                <w:rFonts w:ascii="Arial" w:hAnsi="Arial" w:cs="Arial"/>
                <w:sz w:val="20"/>
                <w:szCs w:val="20"/>
              </w:rPr>
              <w:br/>
              <w:t>i/lub śruby ze stali nierdzewnej.</w:t>
            </w:r>
          </w:p>
        </w:tc>
        <w:tc>
          <w:tcPr>
            <w:tcW w:w="4218" w:type="dxa"/>
          </w:tcPr>
          <w:p w14:paraId="4D7C6231" w14:textId="77777777" w:rsidR="002E6956" w:rsidRPr="00525A16" w:rsidRDefault="002E6956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525A16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Rzut:</w:t>
            </w:r>
          </w:p>
          <w:p w14:paraId="0D279585" w14:textId="6F1E30E3" w:rsidR="00D009F5" w:rsidRPr="00BA294E" w:rsidRDefault="00787474" w:rsidP="002E6956">
            <w:pPr>
              <w:pStyle w:val="Standard"/>
            </w:pPr>
            <w:r w:rsidRPr="00A47209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7446647B" wp14:editId="0057A958">
                  <wp:extent cx="1499746" cy="1960606"/>
                  <wp:effectExtent l="0" t="0" r="5715" b="1905"/>
                  <wp:docPr id="183382068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3820686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2555" cy="19642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C3A28A3" w14:textId="5074E322" w:rsidR="002E6956" w:rsidRPr="00525A16" w:rsidRDefault="002E6956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525A16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7FCE2F58" w14:textId="0E6B66A6" w:rsidR="002E6956" w:rsidRDefault="00787474" w:rsidP="002E6956">
            <w:pPr>
              <w:pStyle w:val="Standard"/>
            </w:pPr>
            <w:r w:rsidRPr="00707F3D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94DB3EA" wp14:editId="79D0169B">
                  <wp:extent cx="2224217" cy="1656769"/>
                  <wp:effectExtent l="0" t="0" r="5080" b="635"/>
                  <wp:docPr id="123567200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567200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5650" cy="16578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6FC9B5F" w14:textId="7CCDC6D8" w:rsidR="002E6956" w:rsidRPr="00C01757" w:rsidRDefault="002E6956" w:rsidP="00C01757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  <w:r w:rsidRPr="00D27C82">
              <w:rPr>
                <w:rFonts w:ascii="Arial" w:hAnsi="Arial" w:cs="Arial"/>
                <w:b/>
                <w:noProof/>
                <w:sz w:val="20"/>
              </w:rPr>
              <w:lastRenderedPageBreak/>
              <w:t>Fundament:</w:t>
            </w:r>
          </w:p>
          <w:p w14:paraId="31020FDE" w14:textId="53386C2A" w:rsidR="002E6956" w:rsidRDefault="00787474" w:rsidP="002E6956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 w:rsidRPr="00C01757">
              <w:rPr>
                <w:noProof/>
                <w:sz w:val="20"/>
                <w:szCs w:val="20"/>
              </w:rPr>
              <w:drawing>
                <wp:inline distT="0" distB="0" distL="0" distR="0" wp14:anchorId="369A7A93" wp14:editId="4C789148">
                  <wp:extent cx="1504172" cy="1499286"/>
                  <wp:effectExtent l="0" t="0" r="1270" b="5715"/>
                  <wp:docPr id="124847226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4083774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2309" cy="15173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3423859" w14:textId="4CBB1D3C" w:rsidR="009C27AB" w:rsidRDefault="009C27AB" w:rsidP="00655031">
            <w:pPr>
              <w:widowControl w:val="0"/>
              <w:suppressAutoHyphens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2E6956" w14:paraId="7A66867F" w14:textId="77777777" w:rsidTr="00553459">
        <w:trPr>
          <w:trHeight w:val="557"/>
        </w:trPr>
        <w:tc>
          <w:tcPr>
            <w:tcW w:w="5070" w:type="dxa"/>
          </w:tcPr>
          <w:p w14:paraId="573789B4" w14:textId="35E14BBC" w:rsidR="0023519F" w:rsidRPr="003748ED" w:rsidRDefault="002E6956" w:rsidP="002E6956">
            <w:pPr>
              <w:pStyle w:val="Standard"/>
              <w:spacing w:line="276" w:lineRule="auto"/>
              <w:jc w:val="both"/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lastRenderedPageBreak/>
              <w:t xml:space="preserve">2. </w:t>
            </w:r>
            <w:r w:rsidR="00BC6B19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>Zestaw zabawowy mały - 1 szt.</w:t>
            </w:r>
          </w:p>
          <w:p w14:paraId="2A64C165" w14:textId="77777777" w:rsidR="00664E27" w:rsidRPr="00351C06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2,24 x 2,34 x 2,89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765C1987" w14:textId="77777777" w:rsidR="00664E27" w:rsidRPr="00351C06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>
              <w:rPr>
                <w:rFonts w:ascii="Arial" w:eastAsia="F2" w:hAnsi="Arial" w:cs="Arial"/>
                <w:sz w:val="20"/>
                <w:szCs w:val="20"/>
              </w:rPr>
              <w:t>5,74 x 5,34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464C4814" w14:textId="77777777" w:rsidR="00664E27" w:rsidRPr="00351C06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777600CD" w14:textId="77777777" w:rsidR="00664E27" w:rsidRPr="00351C06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90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0509BB00" w14:textId="1F23491C" w:rsidR="00664E27" w:rsidRPr="00351C06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 w:rsidR="00655031"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80/70/60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6157B2A9" w14:textId="77777777" w:rsidR="00664E27" w:rsidRDefault="00664E27" w:rsidP="00664E27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7C6DD80E" w14:textId="77777777" w:rsidR="00664E27" w:rsidRDefault="00664E27" w:rsidP="00664E2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</w:p>
          <w:p w14:paraId="1D06890C" w14:textId="77777777" w:rsidR="00664E27" w:rsidRDefault="00664E27" w:rsidP="00664E2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</w:p>
          <w:p w14:paraId="1EC463DC" w14:textId="77777777" w:rsidR="00664E27" w:rsidRDefault="00664E27" w:rsidP="00664E2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Materiał:</w:t>
            </w:r>
          </w:p>
          <w:p w14:paraId="6F37A1DF" w14:textId="0F60E210" w:rsidR="00664E27" w:rsidRPr="00655031" w:rsidRDefault="00664E27" w:rsidP="00655031">
            <w:pPr>
              <w:pStyle w:val="Akapitzlist"/>
              <w:numPr>
                <w:ilvl w:val="0"/>
                <w:numId w:val="32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655031">
              <w:rPr>
                <w:rFonts w:ascii="Arial" w:eastAsia="Times New Roman" w:hAnsi="Arial" w:cs="Arial"/>
                <w:sz w:val="20"/>
                <w:szCs w:val="20"/>
              </w:rPr>
              <w:t>Konstrukcja stalowa o profilu min. 80 x 80 mm cynkowana proszkowo i malowana proszkowo lub ze stali nierdzewnej,</w:t>
            </w:r>
          </w:p>
          <w:p w14:paraId="4449D5A2" w14:textId="12CD401B" w:rsidR="00664E27" w:rsidRPr="00655031" w:rsidRDefault="00664E27" w:rsidP="00655031">
            <w:pPr>
              <w:pStyle w:val="Akapitzlist"/>
              <w:numPr>
                <w:ilvl w:val="0"/>
                <w:numId w:val="32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655031">
              <w:rPr>
                <w:rFonts w:ascii="Arial" w:eastAsia="Times New Roman" w:hAnsi="Arial" w:cs="Arial"/>
                <w:sz w:val="20"/>
                <w:szCs w:val="20"/>
              </w:rPr>
              <w:t>Podesty/platformy, ścianki wspinaczkowe oraz schody wykonane z antypoślizgowej, trwałej, wodoodpornej płyty HPL, odpornej na działanie warunków atmosferycznych,</w:t>
            </w:r>
          </w:p>
          <w:p w14:paraId="5F9577CC" w14:textId="1F679AEA" w:rsidR="00664E27" w:rsidRPr="00655031" w:rsidRDefault="00664E27" w:rsidP="00655031">
            <w:pPr>
              <w:pStyle w:val="Akapitzlist"/>
              <w:numPr>
                <w:ilvl w:val="0"/>
                <w:numId w:val="32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655031">
              <w:rPr>
                <w:rFonts w:ascii="Arial" w:eastAsia="Times New Roman" w:hAnsi="Arial" w:cs="Arial"/>
                <w:sz w:val="20"/>
                <w:szCs w:val="20"/>
              </w:rPr>
              <w:t xml:space="preserve">Osłony wykonane z płyty HDPE odpornej </w:t>
            </w:r>
            <w:r w:rsidR="00655031">
              <w:rPr>
                <w:rFonts w:ascii="Arial" w:eastAsia="Times New Roman" w:hAnsi="Arial" w:cs="Arial"/>
                <w:sz w:val="20"/>
                <w:szCs w:val="20"/>
              </w:rPr>
              <w:br/>
            </w:r>
            <w:r w:rsidRPr="00655031">
              <w:rPr>
                <w:rFonts w:ascii="Arial" w:eastAsia="Times New Roman" w:hAnsi="Arial" w:cs="Arial"/>
                <w:sz w:val="20"/>
                <w:szCs w:val="20"/>
              </w:rPr>
              <w:t>na działanie warunków atmosferycznych,</w:t>
            </w:r>
          </w:p>
          <w:p w14:paraId="0421C60C" w14:textId="64AEC398" w:rsidR="00664E27" w:rsidRPr="00655031" w:rsidRDefault="00664E27" w:rsidP="00655031">
            <w:pPr>
              <w:pStyle w:val="Akapitzlist"/>
              <w:numPr>
                <w:ilvl w:val="0"/>
                <w:numId w:val="32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655031">
              <w:rPr>
                <w:rFonts w:ascii="Arial" w:eastAsia="Times New Roman" w:hAnsi="Arial" w:cs="Arial"/>
                <w:sz w:val="20"/>
                <w:szCs w:val="20"/>
              </w:rPr>
              <w:t xml:space="preserve">Ślizgi wykonane ze stali nierdzewnej z burtami </w:t>
            </w:r>
            <w:r w:rsidR="00655031">
              <w:rPr>
                <w:rFonts w:ascii="Arial" w:eastAsia="Times New Roman" w:hAnsi="Arial" w:cs="Arial"/>
                <w:sz w:val="20"/>
                <w:szCs w:val="20"/>
              </w:rPr>
              <w:br/>
            </w:r>
            <w:r w:rsidRPr="00655031">
              <w:rPr>
                <w:rFonts w:ascii="Arial" w:eastAsia="Times New Roman" w:hAnsi="Arial" w:cs="Arial"/>
                <w:sz w:val="20"/>
                <w:szCs w:val="20"/>
              </w:rPr>
              <w:t>z płyty HDPE, odpornej na działanie warunków atmosferycznych,</w:t>
            </w:r>
          </w:p>
          <w:p w14:paraId="1EB77448" w14:textId="76389EB7" w:rsidR="00664E27" w:rsidRPr="00655031" w:rsidRDefault="00664E27" w:rsidP="00655031">
            <w:pPr>
              <w:pStyle w:val="Akapitzlist"/>
              <w:numPr>
                <w:ilvl w:val="0"/>
                <w:numId w:val="32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655031">
              <w:rPr>
                <w:rFonts w:ascii="Arial" w:eastAsia="Times New Roman" w:hAnsi="Arial" w:cs="Arial"/>
                <w:sz w:val="20"/>
                <w:szCs w:val="20"/>
              </w:rPr>
              <w:t>Panele manipulacyjne wykonane z płyty HDPE, odpornej na działanie warunków atmosferycznych,</w:t>
            </w:r>
          </w:p>
          <w:p w14:paraId="7EF4B14A" w14:textId="752DD048" w:rsidR="00664E27" w:rsidRPr="00655031" w:rsidRDefault="00664E27" w:rsidP="00655031">
            <w:pPr>
              <w:pStyle w:val="Akapitzlist"/>
              <w:numPr>
                <w:ilvl w:val="0"/>
                <w:numId w:val="32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655031">
              <w:rPr>
                <w:rFonts w:ascii="Arial" w:eastAsia="Times New Roman" w:hAnsi="Arial" w:cs="Arial"/>
                <w:sz w:val="20"/>
                <w:szCs w:val="20"/>
              </w:rPr>
              <w:t>Bulaje wykonane z poliwęglanu,</w:t>
            </w:r>
          </w:p>
          <w:p w14:paraId="0C425A7F" w14:textId="1F928E17" w:rsidR="00664E27" w:rsidRPr="00655031" w:rsidRDefault="00664E27" w:rsidP="00655031">
            <w:pPr>
              <w:pStyle w:val="Akapitzlist"/>
              <w:numPr>
                <w:ilvl w:val="0"/>
                <w:numId w:val="32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655031">
              <w:rPr>
                <w:rFonts w:ascii="Arial" w:eastAsia="Times New Roman" w:hAnsi="Arial" w:cs="Arial"/>
                <w:sz w:val="20"/>
                <w:szCs w:val="20"/>
              </w:rPr>
              <w:t xml:space="preserve">Trwałe kamienie wspinaczkowe wykonane </w:t>
            </w:r>
            <w:r w:rsidR="00655031">
              <w:rPr>
                <w:rFonts w:ascii="Arial" w:eastAsia="Times New Roman" w:hAnsi="Arial" w:cs="Arial"/>
                <w:sz w:val="20"/>
                <w:szCs w:val="20"/>
              </w:rPr>
              <w:br/>
            </w:r>
            <w:r w:rsidRPr="00655031">
              <w:rPr>
                <w:rFonts w:ascii="Arial" w:eastAsia="Times New Roman" w:hAnsi="Arial" w:cs="Arial"/>
                <w:sz w:val="20"/>
                <w:szCs w:val="20"/>
              </w:rPr>
              <w:t>z żywicy poliestrowej i wypełniaczy mineralnych,</w:t>
            </w:r>
          </w:p>
          <w:p w14:paraId="6896824A" w14:textId="7E20CEB8" w:rsidR="00664E27" w:rsidRPr="00655031" w:rsidRDefault="00664E27" w:rsidP="00655031">
            <w:pPr>
              <w:pStyle w:val="Akapitzlist"/>
              <w:numPr>
                <w:ilvl w:val="0"/>
                <w:numId w:val="32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655031">
              <w:rPr>
                <w:rFonts w:ascii="Arial" w:eastAsia="Times New Roman" w:hAnsi="Arial" w:cs="Arial"/>
                <w:sz w:val="20"/>
                <w:szCs w:val="20"/>
              </w:rPr>
              <w:t>Drążki, poręcze ze stali nierdzewnej,</w:t>
            </w:r>
          </w:p>
          <w:p w14:paraId="71114E03" w14:textId="4BA7545E" w:rsidR="00664E27" w:rsidRPr="00655031" w:rsidRDefault="00664E27" w:rsidP="00655031">
            <w:pPr>
              <w:pStyle w:val="Akapitzlist"/>
              <w:numPr>
                <w:ilvl w:val="0"/>
                <w:numId w:val="32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655031">
              <w:rPr>
                <w:rFonts w:ascii="Arial" w:eastAsia="Times New Roman" w:hAnsi="Arial" w:cs="Arial"/>
                <w:sz w:val="20"/>
                <w:szCs w:val="20"/>
              </w:rPr>
              <w:t xml:space="preserve">Śruby/wkręty zakryte plastikowymi kapslami </w:t>
            </w:r>
            <w:r w:rsidRPr="00655031">
              <w:rPr>
                <w:rFonts w:ascii="Arial" w:eastAsia="Times New Roman" w:hAnsi="Arial" w:cs="Arial"/>
                <w:sz w:val="20"/>
                <w:szCs w:val="20"/>
              </w:rPr>
              <w:br/>
              <w:t>i/lub śruby ze stali nierdzewnej,</w:t>
            </w:r>
          </w:p>
          <w:p w14:paraId="3FEAAFF7" w14:textId="0CE09959" w:rsidR="00664E27" w:rsidRPr="00655031" w:rsidRDefault="00664E27" w:rsidP="00655031">
            <w:pPr>
              <w:pStyle w:val="Akapitzlist"/>
              <w:numPr>
                <w:ilvl w:val="0"/>
                <w:numId w:val="32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655031">
              <w:rPr>
                <w:rFonts w:ascii="Arial" w:eastAsia="Times New Roman" w:hAnsi="Arial" w:cs="Arial"/>
                <w:sz w:val="20"/>
                <w:szCs w:val="20"/>
              </w:rPr>
              <w:t>Bezpieczne zaślepki na górze konstrukcji wykonane z gumy lub polipropylenu.</w:t>
            </w:r>
          </w:p>
          <w:p w14:paraId="5A24F34F" w14:textId="4A003870" w:rsidR="002E6956" w:rsidRPr="00525A16" w:rsidRDefault="002E6956" w:rsidP="0023519F">
            <w:pPr>
              <w:pStyle w:val="Standard"/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</w:p>
        </w:tc>
        <w:tc>
          <w:tcPr>
            <w:tcW w:w="4218" w:type="dxa"/>
          </w:tcPr>
          <w:p w14:paraId="79C13162" w14:textId="6AF0F68D" w:rsidR="002E6956" w:rsidRPr="003748ED" w:rsidRDefault="005C0F62" w:rsidP="002E6956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Rzut</w:t>
            </w:r>
            <w:r w:rsidR="002E6956" w:rsidRPr="003748ED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14:paraId="02B0F26D" w14:textId="65AD625D" w:rsidR="00EB1270" w:rsidRPr="000319C0" w:rsidRDefault="00664E27" w:rsidP="004B3C9A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BC7CFE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7A38844" wp14:editId="29A61380">
                  <wp:extent cx="2042984" cy="1725968"/>
                  <wp:effectExtent l="0" t="0" r="0" b="7620"/>
                  <wp:docPr id="203639069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409532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0317" cy="17321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AE95849" w14:textId="5950FDF0" w:rsidR="004B3C9A" w:rsidRPr="00B93A07" w:rsidRDefault="004B3C9A" w:rsidP="004B3C9A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93A07">
              <w:rPr>
                <w:rFonts w:ascii="Arial" w:hAnsi="Arial" w:cs="Arial"/>
                <w:b/>
                <w:sz w:val="20"/>
                <w:szCs w:val="20"/>
              </w:rPr>
              <w:t>Wizualizacja:</w:t>
            </w:r>
          </w:p>
          <w:p w14:paraId="141776FC" w14:textId="60E39998" w:rsidR="002E6956" w:rsidRDefault="00664E27" w:rsidP="002E6956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8D4DA8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688511C" wp14:editId="069C6070">
                  <wp:extent cx="1733642" cy="1993557"/>
                  <wp:effectExtent l="0" t="0" r="0" b="6985"/>
                  <wp:docPr id="101716822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6837299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9300" cy="20000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33C4BBB" w14:textId="2B118FAB" w:rsidR="002E6956" w:rsidRPr="003748ED" w:rsidRDefault="002E6956" w:rsidP="002E6956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78CB2FA6" w14:textId="0041769A" w:rsidR="002E6956" w:rsidRDefault="00664E27" w:rsidP="00366CA4">
            <w:pPr>
              <w:widowControl w:val="0"/>
              <w:suppressAutoHyphens/>
              <w:spacing w:line="360" w:lineRule="auto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 w:rsidRPr="00C01757">
              <w:rPr>
                <w:noProof/>
                <w:sz w:val="20"/>
                <w:szCs w:val="20"/>
              </w:rPr>
              <w:drawing>
                <wp:inline distT="0" distB="0" distL="0" distR="0" wp14:anchorId="6A6F9097" wp14:editId="550AD5DC">
                  <wp:extent cx="1013255" cy="1429072"/>
                  <wp:effectExtent l="0" t="0" r="0" b="0"/>
                  <wp:docPr id="18537450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4852608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0030" cy="14668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697034D" w14:textId="25EFFAC7" w:rsidR="009C27AB" w:rsidRPr="00366CA4" w:rsidRDefault="009C27AB" w:rsidP="00366CA4">
            <w:pPr>
              <w:widowControl w:val="0"/>
              <w:suppressAutoHyphens/>
              <w:spacing w:line="360" w:lineRule="auto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2E6956" w14:paraId="416F6E26" w14:textId="77777777" w:rsidTr="00553459">
        <w:trPr>
          <w:trHeight w:val="557"/>
        </w:trPr>
        <w:tc>
          <w:tcPr>
            <w:tcW w:w="5070" w:type="dxa"/>
          </w:tcPr>
          <w:p w14:paraId="0A0334F1" w14:textId="5461C319" w:rsidR="0023519F" w:rsidRPr="000A3742" w:rsidRDefault="002E6956" w:rsidP="002E6956">
            <w:pPr>
              <w:pStyle w:val="Standard"/>
              <w:spacing w:line="276" w:lineRule="auto"/>
              <w:jc w:val="both"/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lastRenderedPageBreak/>
              <w:t>3</w:t>
            </w:r>
            <w:r w:rsidRPr="00B93A07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 xml:space="preserve">. </w:t>
            </w:r>
            <w:r w:rsidR="00BC6B19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>Bujak na sprężynie - 2 szt.</w:t>
            </w:r>
          </w:p>
          <w:p w14:paraId="3B6AF04A" w14:textId="77777777" w:rsidR="00664E27" w:rsidRPr="00351C06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0,82 x 0,21 x 0,79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109128BE" w14:textId="77777777" w:rsidR="00664E27" w:rsidRPr="00351C06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>
              <w:rPr>
                <w:rFonts w:ascii="Arial" w:eastAsia="F2" w:hAnsi="Arial" w:cs="Arial"/>
                <w:sz w:val="20"/>
                <w:szCs w:val="20"/>
              </w:rPr>
              <w:t>3,82 x 3,21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2BD4BD0B" w14:textId="77777777" w:rsidR="00664E27" w:rsidRPr="00351C06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1B65156E" w14:textId="77777777" w:rsidR="00664E27" w:rsidRPr="00351C06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0FF3ECEA" w14:textId="77777777" w:rsidR="00664E27" w:rsidRPr="00351C06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  <w:t>min. 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1BD47938" w14:textId="77777777" w:rsidR="00664E27" w:rsidRDefault="00664E27" w:rsidP="00664E27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45867F82" w14:textId="77777777" w:rsidR="00655031" w:rsidRDefault="00655031" w:rsidP="00664E27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</w:p>
          <w:p w14:paraId="413B1343" w14:textId="77777777" w:rsidR="00664E27" w:rsidRDefault="00664E27" w:rsidP="00664E27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125EDAD8" w14:textId="3C5ED221" w:rsidR="00664E27" w:rsidRPr="00655031" w:rsidRDefault="00664E27" w:rsidP="00655031">
            <w:pPr>
              <w:pStyle w:val="Akapitzlist"/>
              <w:numPr>
                <w:ilvl w:val="0"/>
                <w:numId w:val="33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 xml:space="preserve">Konstrukcja stalowa cynkowana proszkowo </w:t>
            </w:r>
            <w:r w:rsidRPr="00655031">
              <w:rPr>
                <w:rFonts w:ascii="Arial" w:hAnsi="Arial" w:cs="Arial"/>
                <w:sz w:val="20"/>
                <w:szCs w:val="20"/>
              </w:rPr>
              <w:br/>
              <w:t>i malowana proszkowo,</w:t>
            </w:r>
          </w:p>
          <w:p w14:paraId="5BFE3A5A" w14:textId="1CB01E39" w:rsidR="00664E27" w:rsidRPr="00655031" w:rsidRDefault="00664E27" w:rsidP="00655031">
            <w:pPr>
              <w:pStyle w:val="Akapitzlist"/>
              <w:numPr>
                <w:ilvl w:val="0"/>
                <w:numId w:val="33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>Siedziska i osłony wykonane z płyty HDPE, odpornej na działanie warunków atmosferycznych,</w:t>
            </w:r>
          </w:p>
          <w:p w14:paraId="43117D24" w14:textId="2B842934" w:rsidR="00664E27" w:rsidRPr="00655031" w:rsidRDefault="00664E27" w:rsidP="00655031">
            <w:pPr>
              <w:pStyle w:val="Akapitzlist"/>
              <w:numPr>
                <w:ilvl w:val="0"/>
                <w:numId w:val="33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>Rączki z tworzywa sztucznego,</w:t>
            </w:r>
          </w:p>
          <w:p w14:paraId="10FA9DE1" w14:textId="082D8816" w:rsidR="00664E27" w:rsidRPr="00655031" w:rsidRDefault="00664E27" w:rsidP="00655031">
            <w:pPr>
              <w:pStyle w:val="Akapitzlist"/>
              <w:numPr>
                <w:ilvl w:val="0"/>
                <w:numId w:val="33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>Podnóżki z tworzywa sztucznego,</w:t>
            </w:r>
          </w:p>
          <w:p w14:paraId="7987855F" w14:textId="55CA5F73" w:rsidR="00664E27" w:rsidRPr="00655031" w:rsidRDefault="00664E27" w:rsidP="00655031">
            <w:pPr>
              <w:pStyle w:val="Akapitzlist"/>
              <w:numPr>
                <w:ilvl w:val="0"/>
                <w:numId w:val="33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>Sprężyny stalowe piaskowane, fosforanowane żelazowo i malowane proszkowo,</w:t>
            </w:r>
          </w:p>
          <w:p w14:paraId="4618C98B" w14:textId="133D1FCB" w:rsidR="002E6956" w:rsidRDefault="00664E27" w:rsidP="00655031">
            <w:pPr>
              <w:pStyle w:val="Standard"/>
              <w:numPr>
                <w:ilvl w:val="0"/>
                <w:numId w:val="33"/>
              </w:numPr>
              <w:spacing w:line="276" w:lineRule="auto"/>
              <w:ind w:left="473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0C0CA0">
              <w:rPr>
                <w:rFonts w:ascii="Arial" w:hAnsi="Arial" w:cs="Arial"/>
                <w:sz w:val="20"/>
                <w:szCs w:val="20"/>
              </w:rPr>
              <w:t xml:space="preserve">Śruby/wkręty zakryte plastikowymi kapslami </w:t>
            </w:r>
            <w:r>
              <w:rPr>
                <w:rFonts w:ascii="Arial" w:hAnsi="Arial" w:cs="Arial"/>
                <w:sz w:val="20"/>
                <w:szCs w:val="20"/>
              </w:rPr>
              <w:br/>
            </w:r>
            <w:r w:rsidRPr="000C0CA0">
              <w:rPr>
                <w:rFonts w:ascii="Arial" w:hAnsi="Arial" w:cs="Arial"/>
                <w:sz w:val="20"/>
                <w:szCs w:val="20"/>
              </w:rPr>
              <w:t>i/lub śruby ze stali nierdzewnej,</w:t>
            </w:r>
          </w:p>
        </w:tc>
        <w:tc>
          <w:tcPr>
            <w:tcW w:w="4218" w:type="dxa"/>
          </w:tcPr>
          <w:p w14:paraId="58F34613" w14:textId="06B08D0A" w:rsidR="005C0F62" w:rsidRDefault="005C0F62" w:rsidP="002E6956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Rzut:</w:t>
            </w:r>
          </w:p>
          <w:p w14:paraId="557941CF" w14:textId="707FAC52" w:rsidR="00D009F5" w:rsidRDefault="00664E27" w:rsidP="002E6956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A47209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D02B2F5" wp14:editId="74F655E7">
                  <wp:extent cx="1703331" cy="1845275"/>
                  <wp:effectExtent l="0" t="0" r="0" b="3175"/>
                  <wp:docPr id="155200454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2004542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1585" cy="18542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D7C30EC" w14:textId="51202333" w:rsidR="002E6956" w:rsidRPr="00B93A07" w:rsidRDefault="002E6956" w:rsidP="002E6956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93A07">
              <w:rPr>
                <w:rFonts w:ascii="Arial" w:hAnsi="Arial" w:cs="Arial"/>
                <w:b/>
                <w:sz w:val="20"/>
                <w:szCs w:val="20"/>
              </w:rPr>
              <w:t>Wizualizacja:</w:t>
            </w:r>
          </w:p>
          <w:p w14:paraId="3B090A8F" w14:textId="19C7933F" w:rsidR="004B3C9A" w:rsidRDefault="00664E27" w:rsidP="00E87EE3">
            <w:pPr>
              <w:pStyle w:val="Standard"/>
              <w:rPr>
                <w:rFonts w:ascii="Arial" w:hAnsi="Arial" w:cs="Arial"/>
                <w:sz w:val="20"/>
                <w:szCs w:val="20"/>
              </w:rPr>
            </w:pPr>
            <w:r w:rsidRPr="003551E0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868AA6C" wp14:editId="2DE0E970">
                  <wp:extent cx="1894703" cy="1886181"/>
                  <wp:effectExtent l="0" t="0" r="0" b="0"/>
                  <wp:docPr id="117169079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0468806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7804" cy="18892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7F4E0A6" w14:textId="6E0D5E0E" w:rsidR="00664E27" w:rsidRPr="00E87EE3" w:rsidRDefault="00664E27" w:rsidP="00E87EE3">
            <w:pPr>
              <w:pStyle w:val="Standard"/>
              <w:rPr>
                <w:rFonts w:ascii="Arial" w:hAnsi="Arial" w:cs="Arial"/>
                <w:sz w:val="20"/>
                <w:szCs w:val="20"/>
              </w:rPr>
            </w:pPr>
            <w:r w:rsidRPr="003551E0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1DE2A3D" wp14:editId="605BBC63">
                  <wp:extent cx="1730656" cy="1837038"/>
                  <wp:effectExtent l="0" t="0" r="3175" b="0"/>
                  <wp:docPr id="125368765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2257889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6726" cy="18434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4E6F27A" w14:textId="77777777" w:rsidR="004B3C9A" w:rsidRPr="003748ED" w:rsidRDefault="004B3C9A" w:rsidP="004B3C9A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3E73B090" w14:textId="77777777" w:rsidR="004B3C9A" w:rsidRDefault="00B748B4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716448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72CD059" wp14:editId="51259384">
                  <wp:extent cx="922638" cy="1967912"/>
                  <wp:effectExtent l="0" t="0" r="0" b="0"/>
                  <wp:docPr id="10774575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745758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5463" cy="20165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04F56BE" w14:textId="77777777" w:rsidR="009C27AB" w:rsidRDefault="009C27AB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3FF8A8C5" w14:textId="7749615F" w:rsidR="000C1A07" w:rsidRPr="00525A16" w:rsidRDefault="000C1A07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2E6956" w14:paraId="58D79009" w14:textId="77777777" w:rsidTr="00553459">
        <w:trPr>
          <w:trHeight w:val="557"/>
        </w:trPr>
        <w:tc>
          <w:tcPr>
            <w:tcW w:w="5070" w:type="dxa"/>
          </w:tcPr>
          <w:p w14:paraId="7D56932D" w14:textId="2AF97B40" w:rsidR="0023519F" w:rsidRPr="00064222" w:rsidRDefault="002E6956" w:rsidP="002E6956">
            <w:pPr>
              <w:autoSpaceDE w:val="0"/>
              <w:spacing w:line="276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>4</w:t>
            </w:r>
            <w:r w:rsidRPr="00064222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. </w:t>
            </w:r>
            <w:r w:rsidR="00BC6B19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Zestaw sprawnościowy - 1 szt.</w:t>
            </w:r>
          </w:p>
          <w:p w14:paraId="4E53D908" w14:textId="289699B2" w:rsidR="0079576B" w:rsidRPr="00351C06" w:rsidRDefault="0079576B" w:rsidP="0079576B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4,</w:t>
            </w:r>
            <w:r w:rsidR="00FD0D48">
              <w:rPr>
                <w:rFonts w:ascii="Arial" w:eastAsia="F2" w:hAnsi="Arial" w:cs="Arial"/>
                <w:sz w:val="20"/>
                <w:szCs w:val="20"/>
                <w:lang w:eastAsia="pl-PL"/>
              </w:rPr>
              <w:t>53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</w:t>
            </w:r>
            <w:r w:rsidR="00FD0D48">
              <w:rPr>
                <w:rFonts w:ascii="Arial" w:eastAsia="F2" w:hAnsi="Arial" w:cs="Arial"/>
                <w:sz w:val="20"/>
                <w:szCs w:val="20"/>
                <w:lang w:eastAsia="pl-PL"/>
              </w:rPr>
              <w:t>1,87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</w:t>
            </w:r>
            <w:r w:rsidR="00FD0D48">
              <w:rPr>
                <w:rFonts w:ascii="Arial" w:eastAsia="F2" w:hAnsi="Arial" w:cs="Arial"/>
                <w:sz w:val="20"/>
                <w:szCs w:val="20"/>
                <w:lang w:eastAsia="pl-PL"/>
              </w:rPr>
              <w:t>2,41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01B9F335" w14:textId="2DF4FE37" w:rsidR="0079576B" w:rsidRPr="00351C06" w:rsidRDefault="0079576B" w:rsidP="0079576B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 w:rsidR="00FD0D48">
              <w:rPr>
                <w:rFonts w:ascii="Arial" w:eastAsia="F2" w:hAnsi="Arial" w:cs="Arial"/>
                <w:sz w:val="20"/>
                <w:szCs w:val="20"/>
              </w:rPr>
              <w:t>8,33</w:t>
            </w:r>
            <w:r>
              <w:rPr>
                <w:rFonts w:ascii="Arial" w:eastAsia="F2" w:hAnsi="Arial" w:cs="Arial"/>
                <w:sz w:val="20"/>
                <w:szCs w:val="20"/>
              </w:rPr>
              <w:t xml:space="preserve"> x </w:t>
            </w:r>
            <w:r w:rsidR="00FD0D48">
              <w:rPr>
                <w:rFonts w:ascii="Arial" w:eastAsia="F2" w:hAnsi="Arial" w:cs="Arial"/>
                <w:sz w:val="20"/>
                <w:szCs w:val="20"/>
              </w:rPr>
              <w:t>5,67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55B3EFED" w14:textId="77777777" w:rsidR="0079576B" w:rsidRPr="00351C06" w:rsidRDefault="0079576B" w:rsidP="0079576B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73082F5D" w14:textId="353DF1C0" w:rsidR="0079576B" w:rsidRPr="00351C06" w:rsidRDefault="0079576B" w:rsidP="0079576B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 w:rsidR="00FD0D48">
              <w:rPr>
                <w:rFonts w:ascii="Arial" w:eastAsia="F2" w:hAnsi="Arial" w:cs="Arial"/>
                <w:sz w:val="20"/>
                <w:szCs w:val="20"/>
                <w:lang w:eastAsia="pl-PL"/>
              </w:rPr>
              <w:t>225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1C0DF295" w14:textId="77777777" w:rsidR="0079576B" w:rsidRPr="00351C06" w:rsidRDefault="0079576B" w:rsidP="0079576B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  <w:t>min. 80/70/60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5E1FF1E7" w14:textId="77777777" w:rsidR="0079576B" w:rsidRDefault="0079576B" w:rsidP="0079576B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3FFA0B2F" w14:textId="77777777" w:rsidR="00655031" w:rsidRDefault="00655031" w:rsidP="0079576B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</w:p>
          <w:p w14:paraId="0A901877" w14:textId="77777777" w:rsidR="0079576B" w:rsidRDefault="0079576B" w:rsidP="0079576B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0C0DCF8F" w14:textId="58D7E607" w:rsidR="00FD0D48" w:rsidRPr="00655031" w:rsidRDefault="00FD0D48" w:rsidP="00655031">
            <w:pPr>
              <w:pStyle w:val="Akapitzlist"/>
              <w:numPr>
                <w:ilvl w:val="0"/>
                <w:numId w:val="34"/>
              </w:numPr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 xml:space="preserve">Konstrukcja stalowa o profilu min. 80 x 80 mm cynkowana proszkowo i malowana proszkowo </w:t>
            </w:r>
            <w:r w:rsidR="00655031">
              <w:rPr>
                <w:rFonts w:ascii="Arial" w:hAnsi="Arial" w:cs="Arial"/>
                <w:sz w:val="20"/>
                <w:szCs w:val="20"/>
              </w:rPr>
              <w:br/>
              <w:t>}</w:t>
            </w:r>
            <w:r w:rsidRPr="00655031">
              <w:rPr>
                <w:rFonts w:ascii="Arial" w:hAnsi="Arial" w:cs="Arial"/>
                <w:sz w:val="20"/>
                <w:szCs w:val="20"/>
              </w:rPr>
              <w:t xml:space="preserve">lub ze stali nierdzewnej, </w:t>
            </w:r>
          </w:p>
          <w:p w14:paraId="3991BD9A" w14:textId="6DA07115" w:rsidR="00FD0D48" w:rsidRPr="00655031" w:rsidRDefault="00FD0D48" w:rsidP="00655031">
            <w:pPr>
              <w:pStyle w:val="Akapitzlist"/>
              <w:numPr>
                <w:ilvl w:val="0"/>
                <w:numId w:val="34"/>
              </w:numPr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 xml:space="preserve">Ścianki wspinaczkowe wykonane </w:t>
            </w:r>
            <w:r w:rsidR="00655031">
              <w:rPr>
                <w:rFonts w:ascii="Arial" w:hAnsi="Arial" w:cs="Arial"/>
                <w:sz w:val="20"/>
                <w:szCs w:val="20"/>
              </w:rPr>
              <w:br/>
            </w:r>
            <w:r w:rsidRPr="00655031">
              <w:rPr>
                <w:rFonts w:ascii="Arial" w:hAnsi="Arial" w:cs="Arial"/>
                <w:sz w:val="20"/>
                <w:szCs w:val="20"/>
              </w:rPr>
              <w:t xml:space="preserve">z antypoślizgowej, trwałej, wodoodpornej płyty HPL, odpornej na działanie warunków atmosferycznych, </w:t>
            </w:r>
          </w:p>
          <w:p w14:paraId="35E4EFD0" w14:textId="29C014C8" w:rsidR="00FD0D48" w:rsidRPr="00655031" w:rsidRDefault="00FD0D48" w:rsidP="00655031">
            <w:pPr>
              <w:pStyle w:val="Akapitzlist"/>
              <w:numPr>
                <w:ilvl w:val="0"/>
                <w:numId w:val="34"/>
              </w:numPr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 xml:space="preserve">Trwałe kamienie wspinaczkowe wykonane </w:t>
            </w:r>
            <w:r w:rsidR="00655031">
              <w:rPr>
                <w:rFonts w:ascii="Arial" w:hAnsi="Arial" w:cs="Arial"/>
                <w:sz w:val="20"/>
                <w:szCs w:val="20"/>
              </w:rPr>
              <w:br/>
            </w:r>
            <w:r w:rsidRPr="00655031">
              <w:rPr>
                <w:rFonts w:ascii="Arial" w:hAnsi="Arial" w:cs="Arial"/>
                <w:sz w:val="20"/>
                <w:szCs w:val="20"/>
              </w:rPr>
              <w:t>z żywicy poliestrowej i wypełniaczy mineralnych,</w:t>
            </w:r>
          </w:p>
          <w:p w14:paraId="7E297524" w14:textId="554E9040" w:rsidR="00FD0D48" w:rsidRPr="00655031" w:rsidRDefault="00FD0D48" w:rsidP="00655031">
            <w:pPr>
              <w:pStyle w:val="Akapitzlist"/>
              <w:numPr>
                <w:ilvl w:val="0"/>
                <w:numId w:val="34"/>
              </w:numPr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 xml:space="preserve">Liny stalowe w oplocie polipropylenowym, łączone trwałymi elementami z tworzywa sztucznego, stali nierdzewnej lub aluminium, </w:t>
            </w:r>
          </w:p>
          <w:p w14:paraId="501D837E" w14:textId="4200CC41" w:rsidR="00FD0D48" w:rsidRPr="00655031" w:rsidRDefault="00FD0D48" w:rsidP="00655031">
            <w:pPr>
              <w:pStyle w:val="Akapitzlist"/>
              <w:numPr>
                <w:ilvl w:val="0"/>
                <w:numId w:val="34"/>
              </w:numPr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 xml:space="preserve">Drabinki wykonane ze stalowych lin w oplocie polipropylenowym oraz szczebli z tworzywa sztucznego, </w:t>
            </w:r>
          </w:p>
          <w:p w14:paraId="43E21F7D" w14:textId="33A8ADC2" w:rsidR="00FD0D48" w:rsidRPr="00655031" w:rsidRDefault="00FD0D48" w:rsidP="00655031">
            <w:pPr>
              <w:pStyle w:val="Akapitzlist"/>
              <w:numPr>
                <w:ilvl w:val="0"/>
                <w:numId w:val="34"/>
              </w:numPr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 xml:space="preserve">Łańcuchy ze stali nierdzewnej, kalibrowane, uniemożliwiające zakleszczenie palców, </w:t>
            </w:r>
          </w:p>
          <w:p w14:paraId="3756139A" w14:textId="691EC4A4" w:rsidR="00FD0D48" w:rsidRPr="00655031" w:rsidRDefault="00FD0D48" w:rsidP="00655031">
            <w:pPr>
              <w:pStyle w:val="Akapitzlist"/>
              <w:numPr>
                <w:ilvl w:val="0"/>
                <w:numId w:val="34"/>
              </w:numPr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 xml:space="preserve">Drążki, drabinki i poręcze ze stali nierdzewnej, </w:t>
            </w:r>
          </w:p>
          <w:p w14:paraId="56BF2189" w14:textId="5C6AA743" w:rsidR="00FD0D48" w:rsidRPr="00655031" w:rsidRDefault="00FD0D48" w:rsidP="00655031">
            <w:pPr>
              <w:pStyle w:val="Akapitzlist"/>
              <w:numPr>
                <w:ilvl w:val="0"/>
                <w:numId w:val="34"/>
              </w:numPr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 xml:space="preserve">Śruby ze stali nierdzewnej i/lub śruby zakryte plastikowymi kapslami, </w:t>
            </w:r>
          </w:p>
          <w:p w14:paraId="7E634821" w14:textId="3E028C5C" w:rsidR="00F651F4" w:rsidRPr="00655031" w:rsidRDefault="00FD0D48" w:rsidP="00655031">
            <w:pPr>
              <w:pStyle w:val="Akapitzlist"/>
              <w:numPr>
                <w:ilvl w:val="0"/>
                <w:numId w:val="34"/>
              </w:numPr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>Bezpieczne zaślepki na górze konstrukcji wykonane z gumy lub polipropylenu,</w:t>
            </w:r>
          </w:p>
        </w:tc>
        <w:tc>
          <w:tcPr>
            <w:tcW w:w="4218" w:type="dxa"/>
          </w:tcPr>
          <w:p w14:paraId="00282D51" w14:textId="671945FF" w:rsidR="005C0F62" w:rsidRDefault="005C0F62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t>Rzut:</w:t>
            </w:r>
          </w:p>
          <w:p w14:paraId="0E0578E7" w14:textId="74E11726" w:rsidR="00EB4B7C" w:rsidRDefault="00FD0D48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FD0D48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7A4212C6" wp14:editId="53D72D70">
                  <wp:extent cx="2541270" cy="1834515"/>
                  <wp:effectExtent l="0" t="0" r="0" b="0"/>
                  <wp:docPr id="203717832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7178325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1270" cy="1834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995ED06" w14:textId="672192B1" w:rsidR="002E6956" w:rsidRPr="00064222" w:rsidRDefault="002E6956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6BE1393C" w14:textId="096281AA" w:rsidR="00672875" w:rsidRDefault="00FD0D48" w:rsidP="00E87EE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FD0D48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23151999" wp14:editId="7B83B6F4">
                  <wp:extent cx="2541270" cy="2019300"/>
                  <wp:effectExtent l="0" t="0" r="0" b="0"/>
                  <wp:docPr id="55992756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9927560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1270" cy="2019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17C645C" w14:textId="77777777" w:rsidR="00CF2B5D" w:rsidRDefault="00CF2B5D" w:rsidP="002E6956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3B5B653D" w14:textId="6E6C0804" w:rsidR="002E6956" w:rsidRPr="003748ED" w:rsidRDefault="002E6956" w:rsidP="002E6956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6C59917B" w14:textId="77777777" w:rsidR="002E6956" w:rsidRDefault="0079576B" w:rsidP="002E6956">
            <w:pPr>
              <w:pStyle w:val="Standard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1109A4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FCE3CED" wp14:editId="36F0B0A1">
                  <wp:extent cx="1009135" cy="1441622"/>
                  <wp:effectExtent l="0" t="0" r="635" b="6350"/>
                  <wp:docPr id="35022532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0225325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7668" cy="14680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71F0119" w14:textId="77777777" w:rsidR="009C27AB" w:rsidRDefault="009C27AB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41D30E47" w14:textId="432EFBE4" w:rsidR="000C1A07" w:rsidRPr="007347EB" w:rsidRDefault="000C1A07" w:rsidP="002E6956">
            <w:pPr>
              <w:pStyle w:val="Standard"/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</w:tc>
      </w:tr>
      <w:tr w:rsidR="00A276ED" w14:paraId="2905F26E" w14:textId="77777777" w:rsidTr="00553459">
        <w:trPr>
          <w:trHeight w:val="557"/>
        </w:trPr>
        <w:tc>
          <w:tcPr>
            <w:tcW w:w="5070" w:type="dxa"/>
          </w:tcPr>
          <w:p w14:paraId="070E7DF4" w14:textId="02CF6A83" w:rsidR="00664E27" w:rsidRPr="00655031" w:rsidRDefault="00A276ED" w:rsidP="00655031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5. </w:t>
            </w:r>
            <w:r w:rsidR="00BC6B19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Zestaw zabawowy z jedną zjeżdżalnią - 1 szt.</w:t>
            </w:r>
          </w:p>
          <w:p w14:paraId="5202B236" w14:textId="77777777" w:rsidR="00664E27" w:rsidRPr="00351C06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3,23 x 3,10 x 2,83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4C7BA0C7" w14:textId="77777777" w:rsidR="00664E27" w:rsidRPr="00351C06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>
              <w:rPr>
                <w:rFonts w:ascii="Arial" w:eastAsia="F2" w:hAnsi="Arial" w:cs="Arial"/>
                <w:sz w:val="20"/>
                <w:szCs w:val="20"/>
              </w:rPr>
              <w:t>6,73 x 6,10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3DD3BFFE" w14:textId="77777777" w:rsidR="00664E27" w:rsidRPr="00351C06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7F795AF8" w14:textId="77777777" w:rsidR="00664E27" w:rsidRPr="00351C06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90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6DA3EB47" w14:textId="77777777" w:rsidR="00664E27" w:rsidRPr="00351C06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  <w:t>min. 80/70/60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4486077E" w14:textId="77777777" w:rsidR="00664E27" w:rsidRDefault="00664E27" w:rsidP="00664E27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6A35D9D6" w14:textId="77777777" w:rsidR="00655031" w:rsidRDefault="00655031" w:rsidP="00664E27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</w:p>
          <w:p w14:paraId="64DA3A9F" w14:textId="77777777" w:rsidR="00664E27" w:rsidRDefault="00664E27" w:rsidP="00664E27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2307DB67" w14:textId="35ACEEE9" w:rsidR="00664E27" w:rsidRPr="00655031" w:rsidRDefault="00664E27" w:rsidP="00655031">
            <w:pPr>
              <w:pStyle w:val="Akapitzlist"/>
              <w:numPr>
                <w:ilvl w:val="0"/>
                <w:numId w:val="35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>Konstrukcja stalowa o profilu min. 80 x 80 mm cynkowana proszkowo i malowana proszkowo lub ze stali nierdzewnej,</w:t>
            </w:r>
          </w:p>
          <w:p w14:paraId="7F78B8A2" w14:textId="71C15EBD" w:rsidR="00664E27" w:rsidRPr="00655031" w:rsidRDefault="00664E27" w:rsidP="00655031">
            <w:pPr>
              <w:pStyle w:val="Akapitzlist"/>
              <w:numPr>
                <w:ilvl w:val="0"/>
                <w:numId w:val="35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lastRenderedPageBreak/>
              <w:t xml:space="preserve">Podesty/platformy oraz schody wykonane </w:t>
            </w:r>
            <w:r w:rsidRPr="00655031">
              <w:rPr>
                <w:rFonts w:ascii="Arial" w:hAnsi="Arial" w:cs="Arial"/>
                <w:sz w:val="20"/>
                <w:szCs w:val="20"/>
              </w:rPr>
              <w:br/>
              <w:t>z antypoślizgowej, trwałej, wodoodpornej płyty HPL, odpornej na działanie warunków atmosferycznych,</w:t>
            </w:r>
          </w:p>
          <w:p w14:paraId="55502439" w14:textId="225C6861" w:rsidR="00664E27" w:rsidRPr="00655031" w:rsidRDefault="00664E27" w:rsidP="00655031">
            <w:pPr>
              <w:pStyle w:val="Akapitzlist"/>
              <w:numPr>
                <w:ilvl w:val="0"/>
                <w:numId w:val="35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>Dachy i osłony wykonane z płyty HDPE, odpornej na działanie warunków atmosferycznych,</w:t>
            </w:r>
          </w:p>
          <w:p w14:paraId="7E8A84D5" w14:textId="4E1D247C" w:rsidR="00664E27" w:rsidRPr="00655031" w:rsidRDefault="00664E27" w:rsidP="00655031">
            <w:pPr>
              <w:pStyle w:val="Akapitzlist"/>
              <w:numPr>
                <w:ilvl w:val="0"/>
                <w:numId w:val="35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>Ślizgi wykonane ze stali nierdzewnej z burtami z płyty HDPE, odpornej na działanie warunków atmosferycznych,</w:t>
            </w:r>
          </w:p>
          <w:p w14:paraId="2316CF53" w14:textId="5340BD33" w:rsidR="00664E27" w:rsidRPr="00655031" w:rsidRDefault="00664E27" w:rsidP="00655031">
            <w:pPr>
              <w:pStyle w:val="Akapitzlist"/>
              <w:numPr>
                <w:ilvl w:val="0"/>
                <w:numId w:val="35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 xml:space="preserve">Okna labiryntu wykonane z poliwęglanu, kulka </w:t>
            </w:r>
            <w:r w:rsidRPr="00655031">
              <w:rPr>
                <w:rFonts w:ascii="Arial" w:hAnsi="Arial" w:cs="Arial"/>
                <w:sz w:val="20"/>
                <w:szCs w:val="20"/>
              </w:rPr>
              <w:br/>
              <w:t>z tworzywa sztucznego,</w:t>
            </w:r>
          </w:p>
          <w:p w14:paraId="3D1C6504" w14:textId="27AF7D8E" w:rsidR="00664E27" w:rsidRPr="00655031" w:rsidRDefault="00664E27" w:rsidP="00655031">
            <w:pPr>
              <w:pStyle w:val="Akapitzlist"/>
              <w:numPr>
                <w:ilvl w:val="0"/>
                <w:numId w:val="35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>Bulaje wykonane z poliwęglanu,</w:t>
            </w:r>
          </w:p>
          <w:p w14:paraId="055C1755" w14:textId="127086D5" w:rsidR="00664E27" w:rsidRPr="00655031" w:rsidRDefault="00664E27" w:rsidP="00655031">
            <w:pPr>
              <w:pStyle w:val="Akapitzlist"/>
              <w:numPr>
                <w:ilvl w:val="0"/>
                <w:numId w:val="35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>Ksylofon wykonany z rur aluminiowych, płyty HDPE, odpornej na działanie warunków atmosferycznych oraz bezpiecznej, atestowanej gumy z tekstylnym</w:t>
            </w:r>
          </w:p>
          <w:p w14:paraId="38F7D94B" w14:textId="77777777" w:rsidR="00664E27" w:rsidRPr="00655031" w:rsidRDefault="00664E27" w:rsidP="00655031">
            <w:pPr>
              <w:pStyle w:val="Akapitzlist"/>
              <w:numPr>
                <w:ilvl w:val="0"/>
                <w:numId w:val="35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>zbrojeniem,</w:t>
            </w:r>
          </w:p>
          <w:p w14:paraId="1757DBAE" w14:textId="2182DAB5" w:rsidR="00664E27" w:rsidRPr="00655031" w:rsidRDefault="00664E27" w:rsidP="00655031">
            <w:pPr>
              <w:pStyle w:val="Akapitzlist"/>
              <w:numPr>
                <w:ilvl w:val="0"/>
                <w:numId w:val="35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 xml:space="preserve">Tunel z rury dwuściennej wykonanej </w:t>
            </w:r>
            <w:r w:rsidR="00655031">
              <w:rPr>
                <w:rFonts w:ascii="Arial" w:hAnsi="Arial" w:cs="Arial"/>
                <w:sz w:val="20"/>
                <w:szCs w:val="20"/>
              </w:rPr>
              <w:br/>
            </w:r>
            <w:r w:rsidRPr="00655031">
              <w:rPr>
                <w:rFonts w:ascii="Arial" w:hAnsi="Arial" w:cs="Arial"/>
                <w:sz w:val="20"/>
                <w:szCs w:val="20"/>
              </w:rPr>
              <w:t>z polipropylenu,</w:t>
            </w:r>
          </w:p>
          <w:p w14:paraId="209355FD" w14:textId="340D0E00" w:rsidR="00664E27" w:rsidRPr="00655031" w:rsidRDefault="00664E27" w:rsidP="00655031">
            <w:pPr>
              <w:pStyle w:val="Akapitzlist"/>
              <w:numPr>
                <w:ilvl w:val="0"/>
                <w:numId w:val="35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>Drążki, poręcze ze stali nierdzewnej,</w:t>
            </w:r>
          </w:p>
          <w:p w14:paraId="4F569217" w14:textId="489014B4" w:rsidR="00664E27" w:rsidRPr="00655031" w:rsidRDefault="00664E27" w:rsidP="00655031">
            <w:pPr>
              <w:pStyle w:val="Akapitzlist"/>
              <w:numPr>
                <w:ilvl w:val="0"/>
                <w:numId w:val="35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 xml:space="preserve">Śruby/wkręty zakryte plastikowymi kapslami </w:t>
            </w:r>
            <w:r w:rsidRPr="00655031">
              <w:rPr>
                <w:rFonts w:ascii="Arial" w:hAnsi="Arial" w:cs="Arial"/>
                <w:sz w:val="20"/>
                <w:szCs w:val="20"/>
              </w:rPr>
              <w:br/>
              <w:t>i/lub śruby ze stali nierdzewnej,</w:t>
            </w:r>
          </w:p>
          <w:p w14:paraId="78AB4627" w14:textId="24F9CD29" w:rsidR="004B3C9A" w:rsidRPr="00655031" w:rsidRDefault="00664E27" w:rsidP="00655031">
            <w:pPr>
              <w:pStyle w:val="Akapitzlist"/>
              <w:numPr>
                <w:ilvl w:val="0"/>
                <w:numId w:val="35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>Bezpieczne zaślepki na górze konstrukcji wykonane z gumy lub polipropylenu.</w:t>
            </w:r>
          </w:p>
        </w:tc>
        <w:tc>
          <w:tcPr>
            <w:tcW w:w="4218" w:type="dxa"/>
          </w:tcPr>
          <w:p w14:paraId="7850B12A" w14:textId="77777777" w:rsidR="00415654" w:rsidRPr="003748ED" w:rsidRDefault="00415654" w:rsidP="00415654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lastRenderedPageBreak/>
              <w:t>Rzut</w:t>
            </w:r>
            <w:r w:rsidRPr="003748ED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14:paraId="3BD49701" w14:textId="5853194B" w:rsidR="00A276ED" w:rsidRDefault="00664E27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366CA4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06FE3980" wp14:editId="61F0A283">
                  <wp:extent cx="2001389" cy="1977081"/>
                  <wp:effectExtent l="0" t="0" r="0" b="4445"/>
                  <wp:docPr id="6880790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807903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1718" cy="19872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A44A08D" w14:textId="77777777" w:rsidR="00D009F5" w:rsidRDefault="00D009F5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65B1C519" w14:textId="6BCE73FD" w:rsidR="00C17145" w:rsidRPr="00064222" w:rsidRDefault="00C17145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lastRenderedPageBreak/>
              <w:t>Wizualizacja:</w:t>
            </w:r>
          </w:p>
          <w:p w14:paraId="14D2B7F4" w14:textId="70A075BD" w:rsidR="00C17145" w:rsidRPr="00CF2B5D" w:rsidRDefault="00664E27" w:rsidP="00CF2B5D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4F64A5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56D1C34D" wp14:editId="483E53B0">
                  <wp:extent cx="1947889" cy="2084173"/>
                  <wp:effectExtent l="0" t="0" r="0" b="0"/>
                  <wp:docPr id="151304989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3049895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0023" cy="20864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C17145"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59C4C4D3" w14:textId="77777777" w:rsidR="00C17145" w:rsidRDefault="0079576B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716448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5B6E8697" wp14:editId="786FBA8C">
                  <wp:extent cx="947352" cy="1343334"/>
                  <wp:effectExtent l="0" t="0" r="5715" b="0"/>
                  <wp:docPr id="125611520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6115209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0076" cy="13613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DAF4C10" w14:textId="71548185" w:rsidR="00CF4E4A" w:rsidRPr="00064222" w:rsidRDefault="009C27AB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A276ED" w14:paraId="4A5EC38F" w14:textId="77777777" w:rsidTr="00553459">
        <w:trPr>
          <w:trHeight w:val="557"/>
        </w:trPr>
        <w:tc>
          <w:tcPr>
            <w:tcW w:w="5070" w:type="dxa"/>
          </w:tcPr>
          <w:p w14:paraId="75419CD5" w14:textId="1E4064DB" w:rsidR="0023519F" w:rsidRDefault="00A276ED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 xml:space="preserve">6. </w:t>
            </w:r>
            <w:r w:rsidR="00BC6B19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Samochód - 1 szt.</w:t>
            </w:r>
          </w:p>
          <w:p w14:paraId="7B1A39EF" w14:textId="77777777" w:rsidR="00664E27" w:rsidRPr="00351C06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1,70 x 1,00 x 1,00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382D8846" w14:textId="77777777" w:rsidR="00664E27" w:rsidRPr="00351C06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>
              <w:rPr>
                <w:rFonts w:ascii="Arial" w:eastAsia="F2" w:hAnsi="Arial" w:cs="Arial"/>
                <w:sz w:val="20"/>
                <w:szCs w:val="20"/>
              </w:rPr>
              <w:t>4,70 x 4,00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45D1C869" w14:textId="77777777" w:rsidR="00664E27" w:rsidRPr="00351C06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1C023BF7" w14:textId="77777777" w:rsidR="00664E27" w:rsidRPr="00351C06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1CC321B7" w14:textId="77777777" w:rsidR="00664E27" w:rsidRPr="00351C06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  <w:t>min. 80/70/60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04F118B0" w14:textId="77777777" w:rsidR="00664E27" w:rsidRDefault="00664E27" w:rsidP="00664E27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304CDC0C" w14:textId="77777777" w:rsidR="00664E27" w:rsidRDefault="00664E27" w:rsidP="00664E27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0FA29679" w14:textId="5E51EA05" w:rsidR="00664E27" w:rsidRPr="00655031" w:rsidRDefault="00664E27" w:rsidP="00655031">
            <w:pPr>
              <w:pStyle w:val="Akapitzlist"/>
              <w:numPr>
                <w:ilvl w:val="0"/>
                <w:numId w:val="36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 xml:space="preserve">Konstrukcja stalowa cynkowana ogniowo </w:t>
            </w:r>
            <w:r w:rsidR="00655031">
              <w:rPr>
                <w:rFonts w:ascii="Arial" w:hAnsi="Arial" w:cs="Arial"/>
                <w:sz w:val="20"/>
                <w:szCs w:val="20"/>
              </w:rPr>
              <w:br/>
            </w:r>
            <w:r w:rsidRPr="00655031">
              <w:rPr>
                <w:rFonts w:ascii="Arial" w:hAnsi="Arial" w:cs="Arial"/>
                <w:sz w:val="20"/>
                <w:szCs w:val="20"/>
              </w:rPr>
              <w:t>i malowana proszkowo lub cynkowana proszkowo i malowana proszkowo,</w:t>
            </w:r>
          </w:p>
          <w:p w14:paraId="6B7358D3" w14:textId="15A52241" w:rsidR="00664E27" w:rsidRPr="00655031" w:rsidRDefault="00664E27" w:rsidP="00655031">
            <w:pPr>
              <w:pStyle w:val="Akapitzlist"/>
              <w:numPr>
                <w:ilvl w:val="0"/>
                <w:numId w:val="36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 xml:space="preserve">Osłony wykonane z płyty HDPE odpornej </w:t>
            </w:r>
            <w:r w:rsidR="00655031">
              <w:rPr>
                <w:rFonts w:ascii="Arial" w:hAnsi="Arial" w:cs="Arial"/>
                <w:sz w:val="20"/>
                <w:szCs w:val="20"/>
              </w:rPr>
              <w:br/>
            </w:r>
            <w:r w:rsidRPr="00655031">
              <w:rPr>
                <w:rFonts w:ascii="Arial" w:hAnsi="Arial" w:cs="Arial"/>
                <w:sz w:val="20"/>
                <w:szCs w:val="20"/>
              </w:rPr>
              <w:t>na działanie warunków atmosferycznych,</w:t>
            </w:r>
          </w:p>
          <w:p w14:paraId="432391AF" w14:textId="7B1FC70A" w:rsidR="00664E27" w:rsidRPr="00655031" w:rsidRDefault="00664E27" w:rsidP="00655031">
            <w:pPr>
              <w:pStyle w:val="Akapitzlist"/>
              <w:numPr>
                <w:ilvl w:val="0"/>
                <w:numId w:val="36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>Elementy kolorowe wykonane z płyty HDPE, odpornej na działanie warunków atmosferycznych,</w:t>
            </w:r>
          </w:p>
          <w:p w14:paraId="4698CA4E" w14:textId="0D23CA04" w:rsidR="00664E27" w:rsidRPr="00655031" w:rsidRDefault="00664E27" w:rsidP="00655031">
            <w:pPr>
              <w:pStyle w:val="Akapitzlist"/>
              <w:numPr>
                <w:ilvl w:val="0"/>
                <w:numId w:val="36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>Kierownica wykonana z płyty HDPE, odpornej na działanie warunków atmosferycznych,</w:t>
            </w:r>
          </w:p>
          <w:p w14:paraId="6E95E31B" w14:textId="3109A6D6" w:rsidR="00664E27" w:rsidRPr="00655031" w:rsidRDefault="00664E27" w:rsidP="00655031">
            <w:pPr>
              <w:pStyle w:val="Akapitzlist"/>
              <w:numPr>
                <w:ilvl w:val="0"/>
                <w:numId w:val="36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>Siedziska/oparcia wykonane z płyty HDPE, odpornej na działanie warunków atmosferycznych,</w:t>
            </w:r>
          </w:p>
          <w:p w14:paraId="56903C4D" w14:textId="5A524019" w:rsidR="004B3C9A" w:rsidRPr="00655031" w:rsidRDefault="00664E27" w:rsidP="00655031">
            <w:pPr>
              <w:pStyle w:val="Akapitzlist"/>
              <w:numPr>
                <w:ilvl w:val="0"/>
                <w:numId w:val="36"/>
              </w:numPr>
              <w:autoSpaceDE w:val="0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 xml:space="preserve">Śruby/wkręty zakryte plastikowymi kapslami </w:t>
            </w:r>
            <w:r w:rsidRPr="00655031">
              <w:rPr>
                <w:rFonts w:ascii="Arial" w:hAnsi="Arial" w:cs="Arial"/>
                <w:sz w:val="20"/>
                <w:szCs w:val="20"/>
              </w:rPr>
              <w:br/>
              <w:t>i/lub śruby ze stali nierdzewnej.</w:t>
            </w:r>
          </w:p>
        </w:tc>
        <w:tc>
          <w:tcPr>
            <w:tcW w:w="4218" w:type="dxa"/>
          </w:tcPr>
          <w:p w14:paraId="4AA99949" w14:textId="77777777" w:rsidR="00415654" w:rsidRPr="003748ED" w:rsidRDefault="00415654" w:rsidP="00415654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Rzut</w:t>
            </w:r>
            <w:r w:rsidRPr="003748ED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14:paraId="36A1039A" w14:textId="12BD73B5" w:rsidR="00E87EE3" w:rsidRDefault="00664E27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A47209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090CAACB" wp14:editId="1F64D0E2">
                  <wp:extent cx="1827123" cy="2042984"/>
                  <wp:effectExtent l="0" t="0" r="1905" b="0"/>
                  <wp:docPr id="11116254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162549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611" cy="20558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5DAE2BB" w14:textId="5D663F8E" w:rsidR="00C17145" w:rsidRPr="00064222" w:rsidRDefault="00C17145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211DB1FE" w14:textId="77777777" w:rsidR="00655031" w:rsidRDefault="00664E27" w:rsidP="00E87EE3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186A30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9C582AF" wp14:editId="5647F20D">
                  <wp:extent cx="2152650" cy="2048655"/>
                  <wp:effectExtent l="0" t="0" r="0" b="8890"/>
                  <wp:docPr id="92874915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484678" name=""/>
                          <pic:cNvPicPr/>
                        </pic:nvPicPr>
                        <pic:blipFill rotWithShape="1">
                          <a:blip r:embed="rId27"/>
                          <a:srcRect l="16208" b="10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6063" cy="20614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499F89C" w14:textId="77777777" w:rsidR="00655031" w:rsidRDefault="00655031" w:rsidP="00E87EE3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732CA79A" w14:textId="0B422BE0" w:rsidR="00C17145" w:rsidRPr="00E87EE3" w:rsidRDefault="00492987" w:rsidP="00E87EE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br/>
            </w:r>
            <w:r w:rsidR="00C17145" w:rsidRPr="003748ED">
              <w:rPr>
                <w:rFonts w:ascii="Arial" w:hAnsi="Arial" w:cs="Arial"/>
                <w:b/>
                <w:sz w:val="20"/>
                <w:szCs w:val="20"/>
              </w:rPr>
              <w:lastRenderedPageBreak/>
              <w:t>Fundament:</w:t>
            </w:r>
          </w:p>
          <w:p w14:paraId="473B999F" w14:textId="4C6BAAAB" w:rsidR="00C17145" w:rsidRDefault="00655031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716448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597F3930" wp14:editId="00C1C2D4">
                  <wp:extent cx="947352" cy="1343334"/>
                  <wp:effectExtent l="0" t="0" r="5715" b="0"/>
                  <wp:docPr id="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6115209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0076" cy="13613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6663727" w14:textId="2071EF8D" w:rsidR="000C1A07" w:rsidRPr="00064222" w:rsidRDefault="009C27AB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A276ED" w14:paraId="5C0B87C5" w14:textId="77777777" w:rsidTr="00553459">
        <w:trPr>
          <w:trHeight w:val="557"/>
        </w:trPr>
        <w:tc>
          <w:tcPr>
            <w:tcW w:w="5070" w:type="dxa"/>
          </w:tcPr>
          <w:p w14:paraId="5C02A5AD" w14:textId="4DFFC059" w:rsidR="0023519F" w:rsidRDefault="00A276ED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 xml:space="preserve">7. </w:t>
            </w:r>
            <w:r w:rsidR="00BC6B19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Tablica z regulaminem - 1 szt.</w:t>
            </w:r>
          </w:p>
          <w:p w14:paraId="2503B395" w14:textId="77777777" w:rsidR="00664E27" w:rsidRDefault="00664E27" w:rsidP="00664E27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Wymiary:</w:t>
            </w:r>
          </w:p>
          <w:p w14:paraId="1A0D1401" w14:textId="77777777" w:rsidR="00664E27" w:rsidRDefault="00664E27" w:rsidP="00664E27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Długość: 59 cm</w:t>
            </w:r>
          </w:p>
          <w:p w14:paraId="02C518AC" w14:textId="77777777" w:rsidR="00664E27" w:rsidRDefault="00664E27" w:rsidP="00664E27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Szerokość: 4 cm</w:t>
            </w:r>
          </w:p>
          <w:p w14:paraId="5E503BB3" w14:textId="77777777" w:rsidR="00664E27" w:rsidRDefault="00664E27" w:rsidP="00664E27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Wysokość: 169 cm</w:t>
            </w:r>
          </w:p>
          <w:p w14:paraId="470F2B3B" w14:textId="77777777" w:rsidR="00664E27" w:rsidRDefault="00664E27" w:rsidP="00664E27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2BFA41D0" w14:textId="77777777" w:rsidR="00664E27" w:rsidRDefault="00664E27" w:rsidP="00664E27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Materiał:</w:t>
            </w:r>
          </w:p>
          <w:p w14:paraId="3ABB9810" w14:textId="012A62A2" w:rsidR="00664E27" w:rsidRPr="00655031" w:rsidRDefault="00664E27" w:rsidP="00655031">
            <w:pPr>
              <w:pStyle w:val="Akapitzlist"/>
              <w:numPr>
                <w:ilvl w:val="0"/>
                <w:numId w:val="37"/>
              </w:numPr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655031">
              <w:rPr>
                <w:rFonts w:ascii="Arial" w:eastAsia="Times New Roman" w:hAnsi="Arial" w:cs="Arial"/>
                <w:sz w:val="20"/>
                <w:szCs w:val="20"/>
              </w:rPr>
              <w:t xml:space="preserve">Konstrukcja stalowa cynkowana proszkowo </w:t>
            </w:r>
            <w:r w:rsidRPr="00655031">
              <w:rPr>
                <w:rFonts w:ascii="Arial" w:eastAsia="Times New Roman" w:hAnsi="Arial" w:cs="Arial"/>
                <w:sz w:val="20"/>
                <w:szCs w:val="20"/>
              </w:rPr>
              <w:br/>
              <w:t>i malowana proszkowo,</w:t>
            </w:r>
          </w:p>
          <w:p w14:paraId="49C56CF0" w14:textId="521692C1" w:rsidR="00664E27" w:rsidRPr="00655031" w:rsidRDefault="00664E27" w:rsidP="00655031">
            <w:pPr>
              <w:pStyle w:val="Akapitzlist"/>
              <w:numPr>
                <w:ilvl w:val="0"/>
                <w:numId w:val="37"/>
              </w:numPr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655031">
              <w:rPr>
                <w:rFonts w:ascii="Arial" w:eastAsia="Times New Roman" w:hAnsi="Arial" w:cs="Arial"/>
                <w:sz w:val="20"/>
                <w:szCs w:val="20"/>
              </w:rPr>
              <w:t>Tablica wykonana z aluminiowej płyty kompozytowej z polietylenowym rdzeniem (</w:t>
            </w:r>
            <w:proofErr w:type="spellStart"/>
            <w:r w:rsidRPr="00655031">
              <w:rPr>
                <w:rFonts w:ascii="Arial" w:eastAsia="Times New Roman" w:hAnsi="Arial" w:cs="Arial"/>
                <w:sz w:val="20"/>
                <w:szCs w:val="20"/>
              </w:rPr>
              <w:t>dibond</w:t>
            </w:r>
            <w:proofErr w:type="spellEnd"/>
            <w:r w:rsidRPr="00655031">
              <w:rPr>
                <w:rFonts w:ascii="Arial" w:eastAsia="Times New Roman" w:hAnsi="Arial" w:cs="Arial"/>
                <w:sz w:val="20"/>
                <w:szCs w:val="20"/>
              </w:rPr>
              <w:t>), odpornej na zmiany temperatur,</w:t>
            </w:r>
          </w:p>
          <w:p w14:paraId="35F105D6" w14:textId="4708CEE8" w:rsidR="00664E27" w:rsidRPr="00655031" w:rsidRDefault="00664E27" w:rsidP="00655031">
            <w:pPr>
              <w:pStyle w:val="Akapitzlist"/>
              <w:numPr>
                <w:ilvl w:val="0"/>
                <w:numId w:val="37"/>
              </w:numPr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655031">
              <w:rPr>
                <w:rFonts w:ascii="Arial" w:eastAsia="Times New Roman" w:hAnsi="Arial" w:cs="Arial"/>
                <w:sz w:val="20"/>
                <w:szCs w:val="20"/>
              </w:rPr>
              <w:t>Śruby ze stali nierdzewnej i/lub śruby zakryte plastikowymi kapslami,</w:t>
            </w:r>
          </w:p>
          <w:p w14:paraId="27873CDE" w14:textId="7C5001C0" w:rsidR="00664E27" w:rsidRPr="00655031" w:rsidRDefault="00664E27" w:rsidP="00C87507">
            <w:pPr>
              <w:pStyle w:val="Akapitzlist"/>
              <w:numPr>
                <w:ilvl w:val="0"/>
                <w:numId w:val="37"/>
              </w:numPr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655031">
              <w:rPr>
                <w:rFonts w:ascii="Arial" w:eastAsia="Times New Roman" w:hAnsi="Arial" w:cs="Arial"/>
                <w:sz w:val="20"/>
                <w:szCs w:val="20"/>
              </w:rPr>
              <w:t>Bezpieczne zaślepki na górze drążka, wykonane z</w:t>
            </w:r>
            <w:r w:rsidR="00655031">
              <w:rPr>
                <w:rFonts w:ascii="Arial" w:eastAsia="Times New Roman" w:hAnsi="Arial" w:cs="Arial"/>
                <w:sz w:val="20"/>
                <w:szCs w:val="20"/>
              </w:rPr>
              <w:t xml:space="preserve"> </w:t>
            </w:r>
            <w:r w:rsidRPr="00655031">
              <w:rPr>
                <w:rFonts w:ascii="Arial" w:eastAsia="Times New Roman" w:hAnsi="Arial" w:cs="Arial"/>
                <w:sz w:val="20"/>
                <w:szCs w:val="20"/>
              </w:rPr>
              <w:t>płyty HDPE, odpornej na działanie warunków</w:t>
            </w:r>
          </w:p>
          <w:p w14:paraId="585D8AA1" w14:textId="0A36E15A" w:rsidR="00A276ED" w:rsidRPr="00655031" w:rsidRDefault="00664E27" w:rsidP="00655031">
            <w:pPr>
              <w:pStyle w:val="Akapitzlist"/>
              <w:autoSpaceDE w:val="0"/>
              <w:ind w:left="473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655031">
              <w:rPr>
                <w:rFonts w:ascii="Arial" w:eastAsia="Times New Roman" w:hAnsi="Arial" w:cs="Arial"/>
                <w:sz w:val="20"/>
                <w:szCs w:val="20"/>
              </w:rPr>
              <w:t>atmosferycznych.</w:t>
            </w:r>
          </w:p>
        </w:tc>
        <w:tc>
          <w:tcPr>
            <w:tcW w:w="4218" w:type="dxa"/>
          </w:tcPr>
          <w:p w14:paraId="1326AE84" w14:textId="75B793EE" w:rsidR="00C17145" w:rsidRPr="00064222" w:rsidRDefault="00C17145" w:rsidP="00664E27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 xml:space="preserve"> Wizualizacja:</w:t>
            </w:r>
          </w:p>
          <w:p w14:paraId="4E01C343" w14:textId="526B6AB8" w:rsidR="00C17145" w:rsidRPr="00064222" w:rsidRDefault="00664E27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22FC0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7DEA0575" wp14:editId="152219C7">
                  <wp:extent cx="1409700" cy="2279753"/>
                  <wp:effectExtent l="0" t="0" r="0" b="6350"/>
                  <wp:docPr id="140458497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1469215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8695" cy="23104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1AF8438" w14:textId="31A3087C" w:rsidR="00C17145" w:rsidRPr="003748ED" w:rsidRDefault="00C17145" w:rsidP="00C17145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49A4DA46" w14:textId="763BFFE7" w:rsidR="00A276ED" w:rsidRDefault="00655031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716448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76D52761" wp14:editId="6A54B064">
                  <wp:extent cx="947352" cy="1343334"/>
                  <wp:effectExtent l="0" t="0" r="5715" b="0"/>
                  <wp:docPr id="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6115209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0076" cy="13613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0B54D17" w14:textId="77777777" w:rsidR="009C27AB" w:rsidRDefault="009C27AB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179C2386" w14:textId="545683CC" w:rsidR="000C1A07" w:rsidRPr="00064222" w:rsidRDefault="000C1A07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A276ED" w14:paraId="51586369" w14:textId="77777777" w:rsidTr="00553459">
        <w:trPr>
          <w:trHeight w:val="557"/>
        </w:trPr>
        <w:tc>
          <w:tcPr>
            <w:tcW w:w="5070" w:type="dxa"/>
          </w:tcPr>
          <w:p w14:paraId="2C8B2F77" w14:textId="24600A4E" w:rsidR="0023519F" w:rsidRDefault="00A276ED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8. </w:t>
            </w:r>
            <w:r w:rsidR="00BC6B19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Kosz na śmieci - 1 szt.</w:t>
            </w:r>
          </w:p>
          <w:p w14:paraId="333960C0" w14:textId="77777777" w:rsidR="00664E27" w:rsidRDefault="00664E27" w:rsidP="00664E2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Wymiary:</w:t>
            </w:r>
          </w:p>
          <w:p w14:paraId="3B417C4B" w14:textId="77777777" w:rsidR="00664E27" w:rsidRDefault="00664E27" w:rsidP="00664E2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Długość: 43cm</w:t>
            </w:r>
          </w:p>
          <w:p w14:paraId="5A4A1B37" w14:textId="77777777" w:rsidR="00664E27" w:rsidRDefault="00664E27" w:rsidP="00664E2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Szerokość: 32 cm</w:t>
            </w:r>
          </w:p>
          <w:p w14:paraId="6803023E" w14:textId="77777777" w:rsidR="00664E27" w:rsidRDefault="00664E27" w:rsidP="00664E2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Wysokość: 74 cm</w:t>
            </w:r>
          </w:p>
          <w:p w14:paraId="4737C7B6" w14:textId="77777777" w:rsidR="006B4EFA" w:rsidRDefault="006B4EFA" w:rsidP="00664E2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</w:p>
          <w:p w14:paraId="1DDE35BE" w14:textId="77777777" w:rsidR="00664E27" w:rsidRDefault="00664E27" w:rsidP="00664E2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Materiał:</w:t>
            </w:r>
          </w:p>
          <w:p w14:paraId="70C077E9" w14:textId="3F5BFA3F" w:rsidR="00664E27" w:rsidRPr="00655031" w:rsidRDefault="00664E27" w:rsidP="00655031">
            <w:pPr>
              <w:pStyle w:val="Akapitzlist"/>
              <w:numPr>
                <w:ilvl w:val="0"/>
                <w:numId w:val="38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655031">
              <w:rPr>
                <w:rFonts w:ascii="Arial" w:eastAsia="Times New Roman" w:hAnsi="Arial" w:cs="Arial"/>
                <w:sz w:val="20"/>
                <w:szCs w:val="20"/>
              </w:rPr>
              <w:t>Konstrukcja stalowa cynkowana ogniowo,</w:t>
            </w:r>
          </w:p>
          <w:p w14:paraId="22C52733" w14:textId="469C0ABE" w:rsidR="00664E27" w:rsidRPr="00655031" w:rsidRDefault="00664E27" w:rsidP="00655031">
            <w:pPr>
              <w:pStyle w:val="Akapitzlist"/>
              <w:numPr>
                <w:ilvl w:val="0"/>
                <w:numId w:val="38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655031">
              <w:rPr>
                <w:rFonts w:ascii="Arial" w:eastAsia="Times New Roman" w:hAnsi="Arial" w:cs="Arial"/>
                <w:sz w:val="20"/>
                <w:szCs w:val="20"/>
              </w:rPr>
              <w:t>Elementy kolorowe wykonane z płyty HDPE,</w:t>
            </w:r>
          </w:p>
          <w:p w14:paraId="007D8541" w14:textId="77777777" w:rsidR="00664E27" w:rsidRPr="00655031" w:rsidRDefault="00664E27" w:rsidP="00655031">
            <w:pPr>
              <w:pStyle w:val="Akapitzlist"/>
              <w:numPr>
                <w:ilvl w:val="0"/>
                <w:numId w:val="38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655031">
              <w:rPr>
                <w:rFonts w:ascii="Arial" w:eastAsia="Times New Roman" w:hAnsi="Arial" w:cs="Arial"/>
                <w:sz w:val="20"/>
                <w:szCs w:val="20"/>
              </w:rPr>
              <w:t>odpornej na działanie warunków atmosferycznych,</w:t>
            </w:r>
          </w:p>
          <w:p w14:paraId="6A6DCB27" w14:textId="365F2728" w:rsidR="00664E27" w:rsidRPr="00655031" w:rsidRDefault="00664E27" w:rsidP="00655031">
            <w:pPr>
              <w:pStyle w:val="Akapitzlist"/>
              <w:numPr>
                <w:ilvl w:val="0"/>
                <w:numId w:val="38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655031">
              <w:rPr>
                <w:rFonts w:ascii="Arial" w:eastAsia="Times New Roman" w:hAnsi="Arial" w:cs="Arial"/>
                <w:sz w:val="20"/>
                <w:szCs w:val="20"/>
              </w:rPr>
              <w:t>Śruby ze stali nierdzewnej i/lub śruby zakryte</w:t>
            </w:r>
          </w:p>
          <w:p w14:paraId="24FF77F7" w14:textId="026E98D5" w:rsidR="004B3C9A" w:rsidRPr="00655031" w:rsidRDefault="00664E27" w:rsidP="00655031">
            <w:pPr>
              <w:pStyle w:val="Akapitzlist"/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655031">
              <w:rPr>
                <w:rFonts w:ascii="Arial" w:eastAsia="Times New Roman" w:hAnsi="Arial" w:cs="Arial"/>
                <w:sz w:val="20"/>
                <w:szCs w:val="20"/>
              </w:rPr>
              <w:t>plastikowymi kapslami.</w:t>
            </w:r>
          </w:p>
        </w:tc>
        <w:tc>
          <w:tcPr>
            <w:tcW w:w="4218" w:type="dxa"/>
          </w:tcPr>
          <w:p w14:paraId="226444FF" w14:textId="1ACF58AD" w:rsidR="00C17145" w:rsidRDefault="00C17145" w:rsidP="00664E27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5C24C09B" w14:textId="073F3ABD" w:rsidR="003617AC" w:rsidRDefault="00664E27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570BE7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FBD118B" wp14:editId="3C9CC834">
                  <wp:extent cx="1768904" cy="2028825"/>
                  <wp:effectExtent l="0" t="0" r="3175" b="0"/>
                  <wp:docPr id="186852938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8529388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9372" cy="20523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37513F1" w14:textId="17EDCB01" w:rsidR="00C17145" w:rsidRPr="00064222" w:rsidRDefault="00C17145" w:rsidP="00EB4B7C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4D8ADBB1" w14:textId="77777777" w:rsidR="00C17145" w:rsidRPr="003748ED" w:rsidRDefault="00C17145" w:rsidP="00C17145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lastRenderedPageBreak/>
              <w:t>Fundament:</w:t>
            </w:r>
          </w:p>
          <w:p w14:paraId="07A8A544" w14:textId="0796E3F0" w:rsidR="00C17145" w:rsidRDefault="00664E27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C01757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2B32183" wp14:editId="70EB74B7">
                  <wp:extent cx="888748" cy="1392194"/>
                  <wp:effectExtent l="0" t="0" r="6985" b="0"/>
                  <wp:docPr id="118634421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6344210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7818" cy="14220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7AA0A41" w14:textId="65B94E27" w:rsidR="000C1A07" w:rsidRPr="00064222" w:rsidRDefault="009C27AB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A276ED" w14:paraId="361A50CD" w14:textId="77777777" w:rsidTr="00553459">
        <w:trPr>
          <w:trHeight w:val="557"/>
        </w:trPr>
        <w:tc>
          <w:tcPr>
            <w:tcW w:w="5070" w:type="dxa"/>
          </w:tcPr>
          <w:p w14:paraId="31E8F2BC" w14:textId="10F81127" w:rsidR="003617AC" w:rsidRDefault="00A276ED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 xml:space="preserve">9. </w:t>
            </w:r>
            <w:r w:rsidR="00BC6B19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Ławka bez oparcia - 3 szt.</w:t>
            </w:r>
          </w:p>
          <w:p w14:paraId="6850B079" w14:textId="77777777" w:rsidR="00787474" w:rsidRDefault="00787474" w:rsidP="00787474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Wymiary:</w:t>
            </w:r>
          </w:p>
          <w:p w14:paraId="7A8EF190" w14:textId="77777777" w:rsidR="00787474" w:rsidRDefault="00787474" w:rsidP="00787474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Długość: 112 cm</w:t>
            </w:r>
          </w:p>
          <w:p w14:paraId="58D618D2" w14:textId="77777777" w:rsidR="00787474" w:rsidRDefault="00787474" w:rsidP="00787474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Szerokość: 49 cm</w:t>
            </w:r>
          </w:p>
          <w:p w14:paraId="288325B4" w14:textId="77777777" w:rsidR="00787474" w:rsidRDefault="00787474" w:rsidP="00787474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Wysokość: 43 cm</w:t>
            </w:r>
          </w:p>
          <w:p w14:paraId="4A4A3611" w14:textId="77777777" w:rsidR="00787474" w:rsidRDefault="00787474" w:rsidP="00787474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</w:p>
          <w:p w14:paraId="1C09158D" w14:textId="77777777" w:rsidR="00787474" w:rsidRDefault="00787474" w:rsidP="00787474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Materiał:</w:t>
            </w:r>
          </w:p>
          <w:p w14:paraId="238C80DD" w14:textId="375FA279" w:rsidR="00787474" w:rsidRPr="00655031" w:rsidRDefault="00787474" w:rsidP="00655031">
            <w:pPr>
              <w:pStyle w:val="Akapitzlist"/>
              <w:numPr>
                <w:ilvl w:val="0"/>
                <w:numId w:val="39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655031">
              <w:rPr>
                <w:rFonts w:ascii="Arial" w:eastAsia="Times New Roman" w:hAnsi="Arial" w:cs="Arial"/>
                <w:sz w:val="20"/>
                <w:szCs w:val="20"/>
              </w:rPr>
              <w:t>Konstrukcja stalowa cynkowana ogniowo,</w:t>
            </w:r>
          </w:p>
          <w:p w14:paraId="6038726E" w14:textId="6AE8D0B3" w:rsidR="00787474" w:rsidRPr="00655031" w:rsidRDefault="00787474" w:rsidP="00655031">
            <w:pPr>
              <w:pStyle w:val="Akapitzlist"/>
              <w:numPr>
                <w:ilvl w:val="0"/>
                <w:numId w:val="39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655031">
              <w:rPr>
                <w:rFonts w:ascii="Arial" w:eastAsia="Times New Roman" w:hAnsi="Arial" w:cs="Arial"/>
                <w:sz w:val="20"/>
                <w:szCs w:val="20"/>
              </w:rPr>
              <w:t>Elementy kolorowe wykonane z płyty HDPE,</w:t>
            </w:r>
          </w:p>
          <w:p w14:paraId="708ABF1F" w14:textId="77777777" w:rsidR="00787474" w:rsidRPr="00655031" w:rsidRDefault="00787474" w:rsidP="00655031">
            <w:pPr>
              <w:pStyle w:val="Akapitzlist"/>
              <w:numPr>
                <w:ilvl w:val="0"/>
                <w:numId w:val="39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655031">
              <w:rPr>
                <w:rFonts w:ascii="Arial" w:eastAsia="Times New Roman" w:hAnsi="Arial" w:cs="Arial"/>
                <w:sz w:val="20"/>
                <w:szCs w:val="20"/>
              </w:rPr>
              <w:t>odpornej na działanie warunków atmosferycznych,</w:t>
            </w:r>
          </w:p>
          <w:p w14:paraId="15D30E50" w14:textId="009B4D94" w:rsidR="00787474" w:rsidRPr="00655031" w:rsidRDefault="00787474" w:rsidP="00655031">
            <w:pPr>
              <w:pStyle w:val="Akapitzlist"/>
              <w:numPr>
                <w:ilvl w:val="0"/>
                <w:numId w:val="39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655031">
              <w:rPr>
                <w:rFonts w:ascii="Arial" w:eastAsia="Times New Roman" w:hAnsi="Arial" w:cs="Arial"/>
                <w:sz w:val="20"/>
                <w:szCs w:val="20"/>
              </w:rPr>
              <w:t>Śruby ze stali nierdzewnej i/lub śruby zakryte</w:t>
            </w:r>
          </w:p>
          <w:p w14:paraId="5CD8C4E3" w14:textId="77777777" w:rsidR="00787474" w:rsidRPr="00655031" w:rsidRDefault="00787474" w:rsidP="00655031">
            <w:pPr>
              <w:pStyle w:val="Akapitzlist"/>
              <w:numPr>
                <w:ilvl w:val="0"/>
                <w:numId w:val="39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655031">
              <w:rPr>
                <w:rFonts w:ascii="Arial" w:eastAsia="Times New Roman" w:hAnsi="Arial" w:cs="Arial"/>
                <w:sz w:val="20"/>
                <w:szCs w:val="20"/>
              </w:rPr>
              <w:t>plastikowymi kapslami.</w:t>
            </w:r>
          </w:p>
          <w:p w14:paraId="5EFFF0A7" w14:textId="3A417BB0" w:rsidR="004B3C9A" w:rsidRDefault="004B3C9A" w:rsidP="002248BC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218" w:type="dxa"/>
          </w:tcPr>
          <w:p w14:paraId="5D526C41" w14:textId="074B0B4F" w:rsidR="00C17145" w:rsidRPr="00064222" w:rsidRDefault="00C17145" w:rsidP="00787474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3E0FD10E" w14:textId="55B26BE1" w:rsidR="00C17145" w:rsidRPr="00064222" w:rsidRDefault="00787474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570BE7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38E16C02" wp14:editId="5FFA039B">
                  <wp:extent cx="1952368" cy="1575750"/>
                  <wp:effectExtent l="0" t="0" r="0" b="5715"/>
                  <wp:docPr id="127086840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0868406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1113" cy="15828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FD3DEF3" w14:textId="77777777" w:rsidR="00C17145" w:rsidRPr="00064222" w:rsidRDefault="00C17145" w:rsidP="00C17145">
            <w:pPr>
              <w:pStyle w:val="Standard"/>
              <w:jc w:val="center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7E1CFA73" w14:textId="77777777" w:rsidR="00C17145" w:rsidRPr="003748ED" w:rsidRDefault="00C17145" w:rsidP="00C17145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160E831F" w14:textId="0A2C13D4" w:rsidR="00C17145" w:rsidRDefault="00787474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C01757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580161BD" wp14:editId="37692B2D">
                  <wp:extent cx="893652" cy="1260389"/>
                  <wp:effectExtent l="0" t="0" r="1905" b="0"/>
                  <wp:docPr id="78093490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4852608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8757" cy="12816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BC02A0F" w14:textId="60FBE5A1" w:rsidR="000C1A07" w:rsidRPr="00064222" w:rsidRDefault="009C27AB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</w:tbl>
    <w:p w14:paraId="49806B4A" w14:textId="1CE91BD9" w:rsidR="001A64B3" w:rsidRPr="00A55911" w:rsidRDefault="00B73D77" w:rsidP="00A55911">
      <w:pPr>
        <w:spacing w:line="360" w:lineRule="auto"/>
        <w:jc w:val="both"/>
        <w:rPr>
          <w:rFonts w:ascii="Arial" w:hAnsi="Arial" w:cs="Arial"/>
          <w:u w:val="single"/>
        </w:rPr>
      </w:pPr>
      <w:r w:rsidRPr="00FF1D5E">
        <w:rPr>
          <w:rFonts w:ascii="Arial" w:hAnsi="Arial" w:cs="Arial"/>
          <w:u w:val="single"/>
        </w:rPr>
        <w:t xml:space="preserve">Urządzenia </w:t>
      </w:r>
      <w:r>
        <w:rPr>
          <w:rFonts w:ascii="Arial" w:hAnsi="Arial" w:cs="Arial"/>
          <w:u w:val="single"/>
        </w:rPr>
        <w:t>zab</w:t>
      </w:r>
      <w:r w:rsidR="00773656">
        <w:rPr>
          <w:rFonts w:ascii="Arial" w:hAnsi="Arial" w:cs="Arial"/>
          <w:u w:val="single"/>
        </w:rPr>
        <w:t>a</w:t>
      </w:r>
      <w:r>
        <w:rPr>
          <w:rFonts w:ascii="Arial" w:hAnsi="Arial" w:cs="Arial"/>
          <w:u w:val="single"/>
        </w:rPr>
        <w:t>wowe</w:t>
      </w:r>
      <w:r w:rsidRPr="00FF1D5E">
        <w:rPr>
          <w:rFonts w:ascii="Arial" w:hAnsi="Arial" w:cs="Arial"/>
          <w:u w:val="single"/>
        </w:rPr>
        <w:t xml:space="preserve"> oraz małą architekturę zaprojektowano na podstawie kart katalogowych producentów dostępnych na rynku. Występujące w projekcie rysunki urządzeń są jedynie poglądowe. Projektant dopuszcza zastosowanie urządzeń i materiałów o takich samych lub lepszych parametrach technicznych od tych zawartych w opisach urządzeń.</w:t>
      </w:r>
    </w:p>
    <w:p w14:paraId="40FA5AD7" w14:textId="7090FA8A" w:rsidR="00D52DB3" w:rsidRDefault="00D52DB3" w:rsidP="00D52DB3">
      <w:pPr>
        <w:widowControl w:val="0"/>
        <w:autoSpaceDE w:val="0"/>
        <w:spacing w:after="0" w:line="360" w:lineRule="auto"/>
        <w:ind w:right="79"/>
        <w:jc w:val="both"/>
        <w:rPr>
          <w:rFonts w:ascii="Arial" w:hAnsi="Arial" w:cs="Arial"/>
          <w:b/>
          <w:bCs/>
          <w:color w:val="000000"/>
          <w:u w:val="single"/>
        </w:rPr>
      </w:pPr>
      <w:r>
        <w:rPr>
          <w:rFonts w:ascii="Arial" w:hAnsi="Arial" w:cs="Arial"/>
          <w:b/>
          <w:bCs/>
          <w:color w:val="000000"/>
          <w:u w:val="single"/>
        </w:rPr>
        <w:t>4.</w:t>
      </w:r>
      <w:r w:rsidR="00B73D77">
        <w:rPr>
          <w:rFonts w:ascii="Arial" w:hAnsi="Arial" w:cs="Arial"/>
          <w:b/>
          <w:bCs/>
          <w:color w:val="000000"/>
          <w:u w:val="single"/>
        </w:rPr>
        <w:t>4</w:t>
      </w:r>
      <w:r w:rsidRPr="004A7CD7">
        <w:rPr>
          <w:rFonts w:ascii="Arial" w:hAnsi="Arial" w:cs="Arial"/>
          <w:b/>
          <w:bCs/>
          <w:color w:val="000000"/>
          <w:u w:val="single"/>
        </w:rPr>
        <w:t xml:space="preserve">. </w:t>
      </w:r>
      <w:r w:rsidRPr="004A7CD7">
        <w:rPr>
          <w:rFonts w:ascii="Arial" w:hAnsi="Arial" w:cs="Arial"/>
          <w:b/>
          <w:bCs/>
          <w:color w:val="000000"/>
          <w:spacing w:val="-142"/>
          <w:u w:val="single"/>
        </w:rPr>
        <w:t xml:space="preserve">       </w:t>
      </w:r>
      <w:r w:rsidRPr="004A7CD7">
        <w:rPr>
          <w:rFonts w:ascii="Arial" w:hAnsi="Arial" w:cs="Arial"/>
          <w:b/>
          <w:bCs/>
          <w:color w:val="000000"/>
          <w:spacing w:val="-1"/>
          <w:u w:val="single"/>
        </w:rPr>
        <w:t>Ch</w:t>
      </w:r>
      <w:r w:rsidRPr="004A7CD7">
        <w:rPr>
          <w:rFonts w:ascii="Arial" w:hAnsi="Arial" w:cs="Arial"/>
          <w:b/>
          <w:bCs/>
          <w:color w:val="000000"/>
          <w:u w:val="single"/>
        </w:rPr>
        <w:t>a</w:t>
      </w:r>
      <w:r w:rsidRPr="004A7CD7">
        <w:rPr>
          <w:rFonts w:ascii="Arial" w:hAnsi="Arial" w:cs="Arial"/>
          <w:b/>
          <w:bCs/>
          <w:color w:val="000000"/>
          <w:spacing w:val="1"/>
          <w:u w:val="single"/>
        </w:rPr>
        <w:t>r</w:t>
      </w:r>
      <w:r w:rsidRPr="004A7CD7">
        <w:rPr>
          <w:rFonts w:ascii="Arial" w:hAnsi="Arial" w:cs="Arial"/>
          <w:b/>
          <w:bCs/>
          <w:color w:val="000000"/>
          <w:u w:val="single"/>
        </w:rPr>
        <w:t>a</w:t>
      </w:r>
      <w:r w:rsidRPr="004A7CD7">
        <w:rPr>
          <w:rFonts w:ascii="Arial" w:hAnsi="Arial" w:cs="Arial"/>
          <w:b/>
          <w:bCs/>
          <w:color w:val="000000"/>
          <w:spacing w:val="-1"/>
          <w:u w:val="single"/>
        </w:rPr>
        <w:t>k</w:t>
      </w:r>
      <w:r w:rsidRPr="004A7CD7">
        <w:rPr>
          <w:rFonts w:ascii="Arial" w:hAnsi="Arial" w:cs="Arial"/>
          <w:b/>
          <w:bCs/>
          <w:color w:val="000000"/>
          <w:u w:val="single"/>
        </w:rPr>
        <w:t>t</w:t>
      </w:r>
      <w:r w:rsidRPr="004A7CD7">
        <w:rPr>
          <w:rFonts w:ascii="Arial" w:hAnsi="Arial" w:cs="Arial"/>
          <w:b/>
          <w:bCs/>
          <w:color w:val="000000"/>
          <w:spacing w:val="-1"/>
          <w:u w:val="single"/>
        </w:rPr>
        <w:t>e</w:t>
      </w:r>
      <w:r w:rsidRPr="004A7CD7">
        <w:rPr>
          <w:rFonts w:ascii="Arial" w:hAnsi="Arial" w:cs="Arial"/>
          <w:b/>
          <w:bCs/>
          <w:color w:val="000000"/>
          <w:spacing w:val="1"/>
          <w:u w:val="single"/>
        </w:rPr>
        <w:t>r</w:t>
      </w:r>
      <w:r w:rsidRPr="004A7CD7">
        <w:rPr>
          <w:rFonts w:ascii="Arial" w:hAnsi="Arial" w:cs="Arial"/>
          <w:b/>
          <w:bCs/>
          <w:color w:val="000000"/>
          <w:spacing w:val="2"/>
          <w:u w:val="single"/>
        </w:rPr>
        <w:t>y</w:t>
      </w:r>
      <w:r w:rsidRPr="004A7CD7">
        <w:rPr>
          <w:rFonts w:ascii="Arial" w:hAnsi="Arial" w:cs="Arial"/>
          <w:b/>
          <w:bCs/>
          <w:color w:val="000000"/>
          <w:spacing w:val="-1"/>
          <w:u w:val="single"/>
        </w:rPr>
        <w:t>s</w:t>
      </w:r>
      <w:r w:rsidRPr="004A7CD7">
        <w:rPr>
          <w:rFonts w:ascii="Arial" w:hAnsi="Arial" w:cs="Arial"/>
          <w:b/>
          <w:bCs/>
          <w:color w:val="000000"/>
          <w:u w:val="single"/>
        </w:rPr>
        <w:t>ty</w:t>
      </w:r>
      <w:r w:rsidRPr="004A7CD7">
        <w:rPr>
          <w:rFonts w:ascii="Arial" w:hAnsi="Arial" w:cs="Arial"/>
          <w:b/>
          <w:bCs/>
          <w:color w:val="000000"/>
          <w:spacing w:val="-1"/>
          <w:u w:val="single"/>
        </w:rPr>
        <w:t>k</w:t>
      </w:r>
      <w:r w:rsidRPr="004A7CD7">
        <w:rPr>
          <w:rFonts w:ascii="Arial" w:hAnsi="Arial" w:cs="Arial"/>
          <w:b/>
          <w:bCs/>
          <w:color w:val="000000"/>
          <w:u w:val="single"/>
        </w:rPr>
        <w:t>a nawierzchni</w:t>
      </w:r>
    </w:p>
    <w:p w14:paraId="55019FE6" w14:textId="64377017" w:rsidR="00D52DB3" w:rsidRPr="006F6152" w:rsidRDefault="00673D4C" w:rsidP="00D52DB3">
      <w:pPr>
        <w:widowControl w:val="0"/>
        <w:autoSpaceDE w:val="0"/>
        <w:spacing w:after="0" w:line="360" w:lineRule="auto"/>
        <w:ind w:right="79"/>
        <w:jc w:val="both"/>
        <w:rPr>
          <w:rFonts w:ascii="Arial" w:hAnsi="Arial" w:cs="Arial"/>
          <w:bCs/>
          <w:szCs w:val="20"/>
          <w:u w:val="single"/>
        </w:rPr>
      </w:pPr>
      <w:r>
        <w:rPr>
          <w:rFonts w:ascii="Arial" w:hAnsi="Arial" w:cs="Arial"/>
          <w:bCs/>
          <w:szCs w:val="20"/>
          <w:u w:val="single"/>
        </w:rPr>
        <w:t>4.</w:t>
      </w:r>
      <w:r w:rsidR="00B73D77">
        <w:rPr>
          <w:rFonts w:ascii="Arial" w:hAnsi="Arial" w:cs="Arial"/>
          <w:bCs/>
          <w:szCs w:val="20"/>
          <w:u w:val="single"/>
        </w:rPr>
        <w:t>4</w:t>
      </w:r>
      <w:r w:rsidR="00D52DB3">
        <w:rPr>
          <w:rFonts w:ascii="Arial" w:hAnsi="Arial" w:cs="Arial"/>
          <w:bCs/>
          <w:szCs w:val="20"/>
          <w:u w:val="single"/>
        </w:rPr>
        <w:t>.</w:t>
      </w:r>
      <w:r w:rsidR="00691264">
        <w:rPr>
          <w:rFonts w:ascii="Arial" w:hAnsi="Arial" w:cs="Arial"/>
          <w:bCs/>
          <w:szCs w:val="20"/>
          <w:u w:val="single"/>
        </w:rPr>
        <w:t>1</w:t>
      </w:r>
      <w:r w:rsidR="00D52DB3">
        <w:rPr>
          <w:rFonts w:ascii="Arial" w:hAnsi="Arial" w:cs="Arial"/>
          <w:bCs/>
          <w:szCs w:val="20"/>
          <w:u w:val="single"/>
        </w:rPr>
        <w:t xml:space="preserve">. </w:t>
      </w:r>
      <w:r w:rsidR="00D52DB3" w:rsidRPr="006F6152">
        <w:rPr>
          <w:rFonts w:ascii="Arial" w:hAnsi="Arial" w:cs="Arial"/>
          <w:bCs/>
          <w:szCs w:val="20"/>
          <w:u w:val="single"/>
        </w:rPr>
        <w:t>Nawierzchnia z mat przerostowych</w:t>
      </w:r>
    </w:p>
    <w:p w14:paraId="595E45E2" w14:textId="311596C0" w:rsidR="003D1517" w:rsidRPr="00CF588C" w:rsidRDefault="003D1517" w:rsidP="003D1517">
      <w:pPr>
        <w:autoSpaceDE w:val="0"/>
        <w:spacing w:after="0" w:line="360" w:lineRule="auto"/>
        <w:jc w:val="both"/>
        <w:rPr>
          <w:rFonts w:ascii="Arial" w:eastAsia="Times New Roman" w:hAnsi="Arial" w:cs="Arial"/>
        </w:rPr>
      </w:pPr>
      <w:r w:rsidRPr="00CF588C">
        <w:rPr>
          <w:rFonts w:ascii="Arial" w:eastAsia="Times New Roman" w:hAnsi="Arial" w:cs="Arial"/>
        </w:rPr>
        <w:t>Nawierzchnia pod urządzeni</w:t>
      </w:r>
      <w:r w:rsidR="00BC6B19">
        <w:rPr>
          <w:rFonts w:ascii="Arial" w:eastAsia="Times New Roman" w:hAnsi="Arial" w:cs="Arial"/>
        </w:rPr>
        <w:t>em za</w:t>
      </w:r>
      <w:r w:rsidR="001110F7">
        <w:rPr>
          <w:rFonts w:ascii="Arial" w:eastAsia="Times New Roman" w:hAnsi="Arial" w:cs="Arial"/>
        </w:rPr>
        <w:t>bawowy</w:t>
      </w:r>
      <w:r w:rsidR="00BC6B19">
        <w:rPr>
          <w:rFonts w:ascii="Arial" w:eastAsia="Times New Roman" w:hAnsi="Arial" w:cs="Arial"/>
        </w:rPr>
        <w:t>m</w:t>
      </w:r>
      <w:r w:rsidRPr="00CF588C">
        <w:rPr>
          <w:rFonts w:ascii="Arial" w:eastAsia="Times New Roman" w:hAnsi="Arial" w:cs="Arial"/>
        </w:rPr>
        <w:t xml:space="preserve"> </w:t>
      </w:r>
      <w:r w:rsidR="001110F7">
        <w:rPr>
          <w:rFonts w:ascii="Arial" w:eastAsia="Times New Roman" w:hAnsi="Arial" w:cs="Arial"/>
        </w:rPr>
        <w:t xml:space="preserve">nr </w:t>
      </w:r>
      <w:r w:rsidR="00BC6B19">
        <w:rPr>
          <w:rFonts w:ascii="Arial" w:eastAsia="Times New Roman" w:hAnsi="Arial" w:cs="Arial"/>
        </w:rPr>
        <w:t>4</w:t>
      </w:r>
      <w:r w:rsidR="00655031">
        <w:rPr>
          <w:rFonts w:ascii="Arial" w:eastAsia="Times New Roman" w:hAnsi="Arial" w:cs="Arial"/>
        </w:rPr>
        <w:t>:</w:t>
      </w:r>
      <w:r w:rsidR="00BC6B19">
        <w:rPr>
          <w:rFonts w:ascii="Arial" w:eastAsia="Times New Roman" w:hAnsi="Arial" w:cs="Arial"/>
        </w:rPr>
        <w:t xml:space="preserve"> zestaw sprawnościowy</w:t>
      </w:r>
      <w:r w:rsidR="00655031">
        <w:rPr>
          <w:rFonts w:ascii="Arial" w:eastAsia="Times New Roman" w:hAnsi="Arial" w:cs="Arial"/>
        </w:rPr>
        <w:t>,</w:t>
      </w:r>
      <w:r w:rsidR="00492987">
        <w:rPr>
          <w:rFonts w:ascii="Arial" w:eastAsia="Times New Roman" w:hAnsi="Arial" w:cs="Arial"/>
        </w:rPr>
        <w:t xml:space="preserve"> </w:t>
      </w:r>
      <w:r w:rsidRPr="00CF588C">
        <w:rPr>
          <w:rFonts w:ascii="Arial" w:eastAsia="Times New Roman" w:hAnsi="Arial" w:cs="Arial"/>
        </w:rPr>
        <w:t xml:space="preserve">zostanie wykonana z materiałów syntetycznych, przepuszczalnych, układanych z mat gumowych 100 cm x 150 cm grubości odpowiedniej do współczynnika HIC danego urządzenia – zgodnie z wymogami normy PN-EN </w:t>
      </w:r>
      <w:r w:rsidRPr="00047848">
        <w:rPr>
          <w:rFonts w:ascii="Arial" w:eastAsia="Times New Roman" w:hAnsi="Arial" w:cs="Arial"/>
        </w:rPr>
        <w:t>1176-1+A1:2024-03</w:t>
      </w:r>
      <w:r w:rsidRPr="00CF588C">
        <w:rPr>
          <w:rFonts w:ascii="Arial" w:eastAsia="Times New Roman" w:hAnsi="Arial" w:cs="Arial"/>
        </w:rPr>
        <w:t xml:space="preserve">, na której zostaną zamontowane urządzenia </w:t>
      </w:r>
      <w:r w:rsidR="001110F7">
        <w:rPr>
          <w:rFonts w:ascii="Arial" w:eastAsia="Times New Roman" w:hAnsi="Arial" w:cs="Arial"/>
        </w:rPr>
        <w:t>zabawowe</w:t>
      </w:r>
      <w:r w:rsidRPr="00CF588C">
        <w:rPr>
          <w:rFonts w:ascii="Arial" w:eastAsia="Times New Roman" w:hAnsi="Arial" w:cs="Arial"/>
        </w:rPr>
        <w:t>.</w:t>
      </w:r>
    </w:p>
    <w:p w14:paraId="10ABDE13" w14:textId="77777777" w:rsidR="003D1517" w:rsidRPr="00CF588C" w:rsidRDefault="003D1517" w:rsidP="003D1517">
      <w:pPr>
        <w:autoSpaceDE w:val="0"/>
        <w:spacing w:after="0" w:line="360" w:lineRule="auto"/>
        <w:jc w:val="both"/>
        <w:rPr>
          <w:rFonts w:ascii="Arial" w:eastAsia="Times New Roman" w:hAnsi="Arial" w:cs="Arial"/>
        </w:rPr>
      </w:pPr>
      <w:r w:rsidRPr="00CF588C">
        <w:rPr>
          <w:rFonts w:ascii="Arial" w:eastAsia="Times New Roman" w:hAnsi="Arial" w:cs="Arial"/>
        </w:rPr>
        <w:t>Grubość nawierzchni bezpiecznej uzależniona jest od wysokości zamontowanych urządzeń oraz związanej z tym wysokości swobodnego upadku – wynosi ona 2,</w:t>
      </w:r>
      <w:r>
        <w:rPr>
          <w:rFonts w:ascii="Arial" w:eastAsia="Times New Roman" w:hAnsi="Arial" w:cs="Arial"/>
        </w:rPr>
        <w:t>2</w:t>
      </w:r>
      <w:r w:rsidRPr="00CF588C">
        <w:rPr>
          <w:rFonts w:ascii="Arial" w:eastAsia="Times New Roman" w:hAnsi="Arial" w:cs="Arial"/>
        </w:rPr>
        <w:t xml:space="preserve"> cm dla wysokości swobodnego upadku 3,</w:t>
      </w:r>
      <w:r>
        <w:rPr>
          <w:rFonts w:ascii="Arial" w:eastAsia="Times New Roman" w:hAnsi="Arial" w:cs="Arial"/>
        </w:rPr>
        <w:t>0</w:t>
      </w:r>
      <w:r w:rsidRPr="00CF588C">
        <w:rPr>
          <w:rFonts w:ascii="Arial" w:eastAsia="Times New Roman" w:hAnsi="Arial" w:cs="Arial"/>
        </w:rPr>
        <w:t>0 m.</w:t>
      </w:r>
    </w:p>
    <w:p w14:paraId="2C7332C1" w14:textId="77777777" w:rsidR="003D1517" w:rsidRDefault="003D1517" w:rsidP="003D1517">
      <w:pPr>
        <w:autoSpaceDE w:val="0"/>
        <w:spacing w:after="0" w:line="360" w:lineRule="auto"/>
        <w:jc w:val="both"/>
        <w:rPr>
          <w:rFonts w:ascii="Arial" w:eastAsia="Times New Roman" w:hAnsi="Arial" w:cs="Arial"/>
        </w:rPr>
      </w:pPr>
      <w:r w:rsidRPr="00CF588C">
        <w:rPr>
          <w:rFonts w:ascii="Arial" w:eastAsia="Times New Roman" w:hAnsi="Arial" w:cs="Arial"/>
        </w:rPr>
        <w:lastRenderedPageBreak/>
        <w:t>Kolor nawierzchni – czarny.</w:t>
      </w:r>
    </w:p>
    <w:p w14:paraId="51997A37" w14:textId="26859DA8" w:rsidR="00B41C0B" w:rsidRPr="000A3742" w:rsidRDefault="00B41C0B" w:rsidP="000A3742">
      <w:pPr>
        <w:pStyle w:val="Standard"/>
        <w:spacing w:line="360" w:lineRule="auto"/>
        <w:ind w:left="567"/>
        <w:jc w:val="both"/>
        <w:rPr>
          <w:rFonts w:ascii="Arial" w:eastAsia="Times New Roman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pl-PL"/>
        </w:rPr>
        <w:drawing>
          <wp:inline distT="0" distB="0" distL="0" distR="0" wp14:anchorId="01EFEB70" wp14:editId="0131FE23">
            <wp:extent cx="4366260" cy="2144117"/>
            <wp:effectExtent l="0" t="0" r="0" b="8890"/>
            <wp:docPr id="4" name="Obraz 4" descr="C:\Users\oem\AppData\Local\Microsoft\Windows\INetCache\Content.Word\przekrój zielony iczanr22m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oem\AppData\Local\Microsoft\Windows\INetCache\Content.Word\przekrój zielony iczanr22mm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329" b="11483"/>
                    <a:stretch/>
                  </pic:blipFill>
                  <pic:spPr bwMode="auto">
                    <a:xfrm>
                      <a:off x="0" y="0"/>
                      <a:ext cx="4375715" cy="214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EAA0FD" w14:textId="335F4A30" w:rsidR="00B41C0B" w:rsidRDefault="00B41C0B" w:rsidP="00A55911">
      <w:pPr>
        <w:autoSpaceDE w:val="0"/>
        <w:spacing w:line="360" w:lineRule="auto"/>
        <w:jc w:val="both"/>
        <w:rPr>
          <w:rFonts w:ascii="Arial" w:eastAsia="F2" w:hAnsi="Arial" w:cs="Arial"/>
        </w:rPr>
      </w:pPr>
      <w:r w:rsidRPr="0098369F">
        <w:rPr>
          <w:rFonts w:ascii="Arial" w:eastAsia="F2" w:hAnsi="Arial" w:cs="Arial"/>
        </w:rPr>
        <w:t xml:space="preserve">Przed montażem nawierzchni należy rozłożyć </w:t>
      </w:r>
      <w:proofErr w:type="spellStart"/>
      <w:r w:rsidRPr="0098369F">
        <w:rPr>
          <w:rFonts w:ascii="Arial" w:eastAsia="F2" w:hAnsi="Arial" w:cs="Arial"/>
        </w:rPr>
        <w:t>biowłókninę</w:t>
      </w:r>
      <w:proofErr w:type="spellEnd"/>
      <w:r w:rsidRPr="0098369F">
        <w:rPr>
          <w:rFonts w:ascii="Arial" w:eastAsia="F2" w:hAnsi="Arial" w:cs="Arial"/>
        </w:rPr>
        <w:t xml:space="preserve"> z nasionami traw. Należy uprzednio na całej powierzchni rozłożyć warstwę urodzajną gleby (humus) minimalnej grubości 7 cm. Warstwę ziemi urodzajnej należy odpowiednio zagęścić przez ubicie ręczne oraz zniwelować. Następnie należy rozłożyć </w:t>
      </w:r>
      <w:proofErr w:type="spellStart"/>
      <w:r w:rsidRPr="0098369F">
        <w:rPr>
          <w:rFonts w:ascii="Arial" w:eastAsia="F2" w:hAnsi="Arial" w:cs="Arial"/>
        </w:rPr>
        <w:t>biowłókninę</w:t>
      </w:r>
      <w:proofErr w:type="spellEnd"/>
      <w:r w:rsidRPr="0098369F">
        <w:rPr>
          <w:rFonts w:ascii="Arial" w:eastAsia="F2" w:hAnsi="Arial" w:cs="Arial"/>
        </w:rPr>
        <w:t xml:space="preserve"> z nasionami traw.</w:t>
      </w:r>
    </w:p>
    <w:p w14:paraId="24451114" w14:textId="77777777" w:rsidR="00655031" w:rsidRDefault="00655031" w:rsidP="00A55911">
      <w:pPr>
        <w:spacing w:line="360" w:lineRule="auto"/>
        <w:jc w:val="both"/>
        <w:rPr>
          <w:rFonts w:ascii="Arial" w:hAnsi="Arial" w:cs="Arial"/>
          <w:b/>
          <w:bCs/>
          <w:color w:val="000000"/>
          <w:szCs w:val="24"/>
          <w:u w:val="single"/>
        </w:rPr>
      </w:pPr>
    </w:p>
    <w:p w14:paraId="173C24AE" w14:textId="2DCA5DAB" w:rsidR="00A55911" w:rsidRDefault="00A55911" w:rsidP="00A55911">
      <w:pPr>
        <w:spacing w:line="360" w:lineRule="auto"/>
        <w:jc w:val="both"/>
        <w:rPr>
          <w:rFonts w:ascii="Arial" w:hAnsi="Arial" w:cs="Arial"/>
          <w:b/>
          <w:szCs w:val="24"/>
          <w:u w:val="single"/>
        </w:rPr>
      </w:pPr>
      <w:r>
        <w:rPr>
          <w:rFonts w:ascii="Arial" w:hAnsi="Arial" w:cs="Arial"/>
          <w:b/>
          <w:bCs/>
          <w:color w:val="000000"/>
          <w:szCs w:val="24"/>
          <w:u w:val="single"/>
        </w:rPr>
        <w:t>4.5</w:t>
      </w:r>
      <w:r w:rsidRPr="000812D3">
        <w:rPr>
          <w:rFonts w:ascii="Arial" w:hAnsi="Arial" w:cs="Arial"/>
          <w:b/>
          <w:bCs/>
          <w:color w:val="000000"/>
          <w:szCs w:val="24"/>
          <w:u w:val="single"/>
        </w:rPr>
        <w:t xml:space="preserve">. </w:t>
      </w:r>
      <w:r w:rsidRPr="000812D3">
        <w:rPr>
          <w:rFonts w:ascii="Arial" w:hAnsi="Arial" w:cs="Arial"/>
          <w:b/>
          <w:bCs/>
          <w:color w:val="000000"/>
          <w:spacing w:val="-142"/>
          <w:szCs w:val="24"/>
          <w:u w:val="single"/>
        </w:rPr>
        <w:t xml:space="preserve"> </w:t>
      </w:r>
      <w:r>
        <w:rPr>
          <w:rFonts w:ascii="Arial" w:hAnsi="Arial" w:cs="Arial"/>
          <w:b/>
          <w:szCs w:val="24"/>
          <w:u w:val="single"/>
        </w:rPr>
        <w:t>Charakterystyka terenów zielonych</w:t>
      </w:r>
    </w:p>
    <w:p w14:paraId="17B60ADA" w14:textId="12B2B07E" w:rsidR="00A55911" w:rsidRPr="00A55911" w:rsidRDefault="00A55911" w:rsidP="00A55911">
      <w:pPr>
        <w:spacing w:line="360" w:lineRule="auto"/>
        <w:jc w:val="both"/>
        <w:rPr>
          <w:rFonts w:ascii="Arial" w:hAnsi="Arial" w:cs="Arial"/>
          <w:bCs/>
          <w:szCs w:val="24"/>
          <w:vertAlign w:val="superscript"/>
        </w:rPr>
      </w:pPr>
      <w:r w:rsidRPr="00A55911">
        <w:rPr>
          <w:rFonts w:ascii="Arial" w:hAnsi="Arial" w:cs="Arial"/>
          <w:bCs/>
          <w:szCs w:val="24"/>
        </w:rPr>
        <w:t>Powierzchnia projektowanego trawnika –</w:t>
      </w:r>
      <w:r w:rsidR="003A165E">
        <w:rPr>
          <w:rFonts w:ascii="Arial" w:hAnsi="Arial" w:cs="Arial"/>
          <w:bCs/>
          <w:szCs w:val="24"/>
        </w:rPr>
        <w:t xml:space="preserve"> </w:t>
      </w:r>
      <w:r w:rsidR="00E02BAF">
        <w:rPr>
          <w:rFonts w:ascii="Arial" w:hAnsi="Arial" w:cs="Arial"/>
          <w:bCs/>
          <w:szCs w:val="24"/>
        </w:rPr>
        <w:t>186,7</w:t>
      </w:r>
      <w:r w:rsidR="002419CD">
        <w:rPr>
          <w:rFonts w:ascii="Arial" w:hAnsi="Arial" w:cs="Arial"/>
          <w:bCs/>
          <w:szCs w:val="24"/>
        </w:rPr>
        <w:t xml:space="preserve"> </w:t>
      </w:r>
      <w:r>
        <w:rPr>
          <w:rFonts w:ascii="Arial" w:hAnsi="Arial" w:cs="Arial"/>
          <w:bCs/>
          <w:szCs w:val="24"/>
        </w:rPr>
        <w:t>m</w:t>
      </w:r>
      <w:r>
        <w:rPr>
          <w:rFonts w:ascii="Arial" w:hAnsi="Arial" w:cs="Arial"/>
          <w:bCs/>
          <w:szCs w:val="24"/>
          <w:vertAlign w:val="superscript"/>
        </w:rPr>
        <w:t>2</w:t>
      </w:r>
    </w:p>
    <w:p w14:paraId="7E425EF4" w14:textId="77777777" w:rsidR="006266A5" w:rsidRDefault="006266A5" w:rsidP="006266A5">
      <w:pPr>
        <w:pStyle w:val="Akapitzlist"/>
        <w:spacing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teren trawnika musi być oczyszczony z gruzu i zanieczyszczeń,</w:t>
      </w:r>
    </w:p>
    <w:p w14:paraId="5341A742" w14:textId="77777777" w:rsidR="006266A5" w:rsidRDefault="006266A5" w:rsidP="006266A5">
      <w:pPr>
        <w:pStyle w:val="Akapitzlist"/>
        <w:spacing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ziemia urodzajna powinna być rozścielona równą warstwą wymieszana z nawozami mineralnymi oraz starannie wyrównana,</w:t>
      </w:r>
    </w:p>
    <w:p w14:paraId="18BA691E" w14:textId="77777777" w:rsidR="006266A5" w:rsidRDefault="006266A5" w:rsidP="006266A5">
      <w:pPr>
        <w:pStyle w:val="Akapitzlist"/>
        <w:spacing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siew powinien być dokonany w dni bezwietrzne, na zruszonej grabiami ziemią,</w:t>
      </w:r>
    </w:p>
    <w:p w14:paraId="425F6B15" w14:textId="77777777" w:rsidR="006266A5" w:rsidRDefault="006266A5" w:rsidP="006266A5">
      <w:pPr>
        <w:pStyle w:val="Akapitzlist"/>
        <w:spacing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na terenie płaskim nasiona traw wysiewane są w ilości od 1 do 4 kg na 100 m2,</w:t>
      </w:r>
    </w:p>
    <w:p w14:paraId="619BCD88" w14:textId="77777777" w:rsidR="006266A5" w:rsidRDefault="006266A5" w:rsidP="006266A5">
      <w:pPr>
        <w:pStyle w:val="Akapitzlist"/>
        <w:spacing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po wysiewie nasion ziemia powinna być wałowana,</w:t>
      </w:r>
    </w:p>
    <w:p w14:paraId="1CFC31A3" w14:textId="78B99349" w:rsidR="003D7CEF" w:rsidRDefault="006266A5" w:rsidP="006266A5">
      <w:pPr>
        <w:pStyle w:val="Akapitzlist"/>
        <w:spacing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trawnik należy podlewać codziennie do momentu ukorzenienia się.</w:t>
      </w:r>
    </w:p>
    <w:p w14:paraId="3AE7F1AF" w14:textId="77777777" w:rsidR="00923CFE" w:rsidRDefault="00923CFE" w:rsidP="006266A5">
      <w:pPr>
        <w:pStyle w:val="Akapitzlist"/>
        <w:spacing w:line="360" w:lineRule="auto"/>
        <w:jc w:val="both"/>
        <w:rPr>
          <w:rFonts w:ascii="Arial" w:hAnsi="Arial" w:cs="Arial"/>
          <w:bCs/>
          <w:szCs w:val="24"/>
        </w:rPr>
      </w:pPr>
    </w:p>
    <w:p w14:paraId="4D305873" w14:textId="2FA661A1" w:rsidR="005D06D4" w:rsidRPr="000812D3" w:rsidRDefault="005D06D4" w:rsidP="005D06D4">
      <w:pPr>
        <w:spacing w:line="360" w:lineRule="auto"/>
        <w:jc w:val="both"/>
        <w:rPr>
          <w:rFonts w:ascii="Arial" w:hAnsi="Arial" w:cs="Arial"/>
          <w:b/>
          <w:szCs w:val="24"/>
          <w:u w:val="single"/>
        </w:rPr>
      </w:pPr>
      <w:r>
        <w:rPr>
          <w:rFonts w:ascii="Arial" w:hAnsi="Arial" w:cs="Arial"/>
          <w:b/>
          <w:bCs/>
          <w:color w:val="000000"/>
          <w:szCs w:val="24"/>
          <w:u w:val="single"/>
        </w:rPr>
        <w:t>5</w:t>
      </w:r>
      <w:r w:rsidRPr="000812D3">
        <w:rPr>
          <w:rFonts w:ascii="Arial" w:hAnsi="Arial" w:cs="Arial"/>
          <w:b/>
          <w:bCs/>
          <w:color w:val="000000"/>
          <w:szCs w:val="24"/>
          <w:u w:val="single"/>
        </w:rPr>
        <w:t xml:space="preserve">. </w:t>
      </w:r>
      <w:r w:rsidRPr="000812D3">
        <w:rPr>
          <w:rFonts w:ascii="Arial" w:hAnsi="Arial" w:cs="Arial"/>
          <w:b/>
          <w:bCs/>
          <w:color w:val="000000"/>
          <w:spacing w:val="-142"/>
          <w:szCs w:val="24"/>
          <w:u w:val="single"/>
        </w:rPr>
        <w:t xml:space="preserve"> </w:t>
      </w:r>
      <w:r w:rsidRPr="000812D3">
        <w:rPr>
          <w:rFonts w:ascii="Arial" w:hAnsi="Arial" w:cs="Arial"/>
          <w:b/>
          <w:szCs w:val="24"/>
          <w:u w:val="single"/>
        </w:rPr>
        <w:t>Zakres robót oraz kolejność realizacji</w:t>
      </w:r>
    </w:p>
    <w:p w14:paraId="52BE03A6" w14:textId="5C38FF02" w:rsidR="005D06D4" w:rsidRPr="00FA75FC" w:rsidRDefault="005D06D4" w:rsidP="005D06D4">
      <w:pPr>
        <w:spacing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 xml:space="preserve">Zamierzenie budowlane obejmuje budowę obiektów małej architektury w miejscu publicznym, utwardzenia terenu na </w:t>
      </w:r>
      <w:r w:rsidR="00B41C0B">
        <w:rPr>
          <w:rFonts w:ascii="Arial" w:hAnsi="Arial" w:cs="Arial"/>
        </w:rPr>
        <w:t>dział</w:t>
      </w:r>
      <w:r w:rsidR="00CC545A">
        <w:rPr>
          <w:rFonts w:ascii="Arial" w:hAnsi="Arial" w:cs="Arial"/>
        </w:rPr>
        <w:t>ce</w:t>
      </w:r>
      <w:r w:rsidR="00B41C0B">
        <w:rPr>
          <w:rFonts w:ascii="Arial" w:hAnsi="Arial" w:cs="Arial"/>
        </w:rPr>
        <w:t xml:space="preserve"> ewidencyjn</w:t>
      </w:r>
      <w:r w:rsidR="00CC545A">
        <w:rPr>
          <w:rFonts w:ascii="Arial" w:hAnsi="Arial" w:cs="Arial"/>
        </w:rPr>
        <w:t>ej</w:t>
      </w:r>
      <w:r w:rsidRPr="00FA75FC">
        <w:rPr>
          <w:rFonts w:ascii="Arial" w:hAnsi="Arial" w:cs="Arial"/>
        </w:rPr>
        <w:t xml:space="preserve"> nr</w:t>
      </w:r>
      <w:r w:rsidR="00CC545A">
        <w:rPr>
          <w:rFonts w:ascii="Arial" w:hAnsi="Arial" w:cs="Arial"/>
        </w:rPr>
        <w:t xml:space="preserve"> </w:t>
      </w:r>
      <w:r w:rsidR="00E02BAF">
        <w:rPr>
          <w:rFonts w:ascii="Arial" w:hAnsi="Arial" w:cs="Arial"/>
        </w:rPr>
        <w:t>8568</w:t>
      </w:r>
      <w:r w:rsidRPr="00FA75FC">
        <w:rPr>
          <w:rFonts w:ascii="Arial" w:hAnsi="Arial" w:cs="Arial"/>
        </w:rPr>
        <w:t xml:space="preserve"> zgodnie z warunkami technicznymi wykonania i odbioru robót budowlanych oraz ze sztuką budowlaną. </w:t>
      </w:r>
    </w:p>
    <w:p w14:paraId="5E9EE945" w14:textId="77777777" w:rsidR="005D06D4" w:rsidRPr="00FA75FC" w:rsidRDefault="005D06D4" w:rsidP="005D06D4">
      <w:pPr>
        <w:spacing w:after="0"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Kolejność wykonywania robót:</w:t>
      </w:r>
    </w:p>
    <w:p w14:paraId="1167E079" w14:textId="77777777" w:rsidR="005D06D4" w:rsidRPr="00FA75FC" w:rsidRDefault="005D06D4" w:rsidP="005D06D4">
      <w:pPr>
        <w:spacing w:after="0" w:line="360" w:lineRule="auto"/>
        <w:ind w:left="708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 Oznaczenie terenu jako placu budowy, ustawienie tablicy informacyjnej,</w:t>
      </w:r>
      <w:r w:rsidRPr="00FA75FC">
        <w:rPr>
          <w:rFonts w:ascii="Arial" w:hAnsi="Arial" w:cs="Arial"/>
        </w:rPr>
        <w:br/>
        <w:t xml:space="preserve">• Zabezpieczenie terenu budowy przed wtargnięciem na teren prac dzieci </w:t>
      </w:r>
      <w:r w:rsidRPr="00FA75FC">
        <w:rPr>
          <w:rFonts w:ascii="Arial" w:hAnsi="Arial" w:cs="Arial"/>
        </w:rPr>
        <w:br/>
        <w:t>i osób niepowołanych,</w:t>
      </w:r>
    </w:p>
    <w:p w14:paraId="591B44B8" w14:textId="77777777" w:rsidR="005D06D4" w:rsidRDefault="005D06D4" w:rsidP="005D06D4">
      <w:pPr>
        <w:spacing w:after="0" w:line="360" w:lineRule="auto"/>
        <w:ind w:left="708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lastRenderedPageBreak/>
        <w:t>• Zabezpieczenie istniejących obiektów narażonych na zniszczenie w trakcie trwania prac budowlanych, transportu lub składowania materiałów,</w:t>
      </w:r>
    </w:p>
    <w:p w14:paraId="4B91D5B9" w14:textId="77777777" w:rsidR="005D06D4" w:rsidRDefault="005D06D4" w:rsidP="005D06D4">
      <w:pPr>
        <w:spacing w:after="0" w:line="360" w:lineRule="auto"/>
        <w:ind w:left="708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 xml:space="preserve">• Roboty przygotowawcze polegające na ręcznym usunięciu darniny, </w:t>
      </w:r>
    </w:p>
    <w:p w14:paraId="3F127DCF" w14:textId="435414E1" w:rsidR="00CC545A" w:rsidRPr="00FA75FC" w:rsidRDefault="00CC545A" w:rsidP="00CC545A">
      <w:pPr>
        <w:spacing w:after="0" w:line="360" w:lineRule="auto"/>
        <w:ind w:left="708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Demontaż urządzeń zabawowych,</w:t>
      </w:r>
    </w:p>
    <w:p w14:paraId="08B941AF" w14:textId="77777777" w:rsidR="005D06D4" w:rsidRPr="00FA75FC" w:rsidRDefault="005D06D4" w:rsidP="005D06D4">
      <w:pPr>
        <w:spacing w:after="0" w:line="360" w:lineRule="auto"/>
        <w:ind w:left="708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 xml:space="preserve">• Wykonanie fundamentów pod obiekty małej architektury, </w:t>
      </w:r>
    </w:p>
    <w:p w14:paraId="0C577F9F" w14:textId="4D496A2D" w:rsidR="005D06D4" w:rsidRPr="00FA75FC" w:rsidRDefault="00B41C0B" w:rsidP="008F64BA">
      <w:pPr>
        <w:spacing w:after="0" w:line="360" w:lineRule="auto"/>
        <w:ind w:left="705"/>
        <w:rPr>
          <w:rFonts w:ascii="Arial" w:hAnsi="Arial" w:cs="Arial"/>
        </w:rPr>
      </w:pPr>
      <w:r w:rsidRPr="00207619">
        <w:rPr>
          <w:rFonts w:ascii="Arial" w:hAnsi="Arial" w:cs="Arial"/>
          <w:color w:val="000000"/>
        </w:rPr>
        <w:t xml:space="preserve">• </w:t>
      </w:r>
      <w:r w:rsidRPr="00207619">
        <w:rPr>
          <w:rFonts w:ascii="Arial" w:hAnsi="Arial" w:cs="Arial"/>
        </w:rPr>
        <w:t xml:space="preserve">Rozłożenie </w:t>
      </w:r>
      <w:proofErr w:type="spellStart"/>
      <w:r w:rsidRPr="00207619">
        <w:rPr>
          <w:rFonts w:ascii="Arial" w:eastAsia="F2" w:hAnsi="Arial" w:cs="Arial"/>
        </w:rPr>
        <w:t>biowłókniny</w:t>
      </w:r>
      <w:proofErr w:type="spellEnd"/>
      <w:r w:rsidRPr="00207619">
        <w:rPr>
          <w:rFonts w:ascii="Arial" w:eastAsia="F2" w:hAnsi="Arial" w:cs="Arial"/>
        </w:rPr>
        <w:t xml:space="preserve"> pod nawierzchnie z mat gumowych,</w:t>
      </w:r>
      <w:r w:rsidRPr="00207619">
        <w:rPr>
          <w:rFonts w:ascii="Arial" w:hAnsi="Arial" w:cs="Arial"/>
        </w:rPr>
        <w:br/>
      </w:r>
      <w:r w:rsidRPr="00207619">
        <w:rPr>
          <w:rFonts w:ascii="Arial" w:hAnsi="Arial" w:cs="Arial"/>
          <w:color w:val="000000"/>
        </w:rPr>
        <w:t xml:space="preserve">• </w:t>
      </w:r>
      <w:r w:rsidRPr="00207619">
        <w:rPr>
          <w:rFonts w:ascii="Arial" w:hAnsi="Arial" w:cs="Arial"/>
        </w:rPr>
        <w:t>Wykonanie bezpiecznej nawierzchni z mat gumowych absorbujących upadek koloru czarnego,</w:t>
      </w:r>
    </w:p>
    <w:p w14:paraId="31BF1A77" w14:textId="70D40C1C" w:rsidR="008F64BA" w:rsidRDefault="005D06D4" w:rsidP="008F64BA">
      <w:pPr>
        <w:spacing w:after="0" w:line="360" w:lineRule="auto"/>
        <w:ind w:firstLine="705"/>
        <w:rPr>
          <w:rFonts w:ascii="Arial" w:hAnsi="Arial" w:cs="Arial"/>
        </w:rPr>
      </w:pPr>
      <w:r w:rsidRPr="00FA75FC">
        <w:rPr>
          <w:rFonts w:ascii="Arial" w:hAnsi="Arial" w:cs="Arial"/>
        </w:rPr>
        <w:t xml:space="preserve">• Montaż obiektów małej architektury, </w:t>
      </w:r>
    </w:p>
    <w:p w14:paraId="73BB384F" w14:textId="282AFE1B" w:rsidR="00164171" w:rsidRDefault="00164171" w:rsidP="008F64BA">
      <w:pPr>
        <w:spacing w:after="0" w:line="360" w:lineRule="auto"/>
        <w:ind w:firstLine="705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Wykonanie trawnika z siewu.</w:t>
      </w:r>
    </w:p>
    <w:p w14:paraId="682BE2B3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2B7F1809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6D113111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20163CEB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7D50D81B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32F2A488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6325A535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460B974C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411076A6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06F0D512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64893178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518585FA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46368C57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08ACF121" w14:textId="77777777" w:rsidR="00655031" w:rsidRDefault="00655031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6DAB2FB0" w14:textId="77777777" w:rsidR="00655031" w:rsidRDefault="00655031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5B5175B0" w14:textId="77777777" w:rsidR="00655031" w:rsidRDefault="00655031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5F1CB96D" w14:textId="77777777" w:rsidR="00655031" w:rsidRDefault="00655031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6C02784A" w14:textId="77777777" w:rsidR="00655031" w:rsidRDefault="00655031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35CDAC17" w14:textId="77777777" w:rsidR="00655031" w:rsidRDefault="00655031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2E4FB5EA" w14:textId="77777777" w:rsidR="00655031" w:rsidRDefault="00655031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43029764" w14:textId="77777777" w:rsidR="00655031" w:rsidRDefault="00655031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5576B8CF" w14:textId="77777777" w:rsidR="00655031" w:rsidRDefault="00655031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469CC31A" w14:textId="77777777" w:rsidR="00655031" w:rsidRDefault="00655031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06F5977D" w14:textId="77777777" w:rsidR="00655031" w:rsidRDefault="00655031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16C13E20" w14:textId="77777777" w:rsidR="00655031" w:rsidRDefault="00655031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0E790F72" w14:textId="77777777" w:rsidR="00655031" w:rsidRDefault="00655031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71842D5F" w14:textId="77777777" w:rsidR="009E13C5" w:rsidRDefault="009E13C5" w:rsidP="00164171">
      <w:pPr>
        <w:spacing w:after="0" w:line="360" w:lineRule="auto"/>
        <w:rPr>
          <w:rFonts w:ascii="Arial" w:hAnsi="Arial" w:cs="Arial"/>
        </w:rPr>
      </w:pPr>
    </w:p>
    <w:p w14:paraId="2ACE35C9" w14:textId="7227123B" w:rsidR="00673D4C" w:rsidRPr="008F64BA" w:rsidRDefault="00673D4C" w:rsidP="00164171">
      <w:pPr>
        <w:spacing w:after="0" w:line="360" w:lineRule="auto"/>
        <w:rPr>
          <w:rFonts w:ascii="Arial" w:hAnsi="Arial" w:cs="Arial"/>
        </w:rPr>
      </w:pPr>
      <w:r>
        <w:rPr>
          <w:rFonts w:ascii="Arial" w:hAnsi="Arial" w:cs="Arial"/>
          <w:b/>
        </w:rPr>
        <w:lastRenderedPageBreak/>
        <w:t>6</w:t>
      </w:r>
      <w:r w:rsidRPr="00B877C1">
        <w:rPr>
          <w:rFonts w:ascii="Arial" w:hAnsi="Arial" w:cs="Arial"/>
          <w:b/>
        </w:rPr>
        <w:t xml:space="preserve">. PROJEKT </w:t>
      </w:r>
      <w:r w:rsidR="00170705">
        <w:rPr>
          <w:rFonts w:ascii="Arial" w:hAnsi="Arial" w:cs="Arial"/>
          <w:b/>
        </w:rPr>
        <w:t>TECHNICZNY</w:t>
      </w:r>
      <w:r w:rsidRPr="00B877C1">
        <w:rPr>
          <w:rFonts w:ascii="Arial" w:hAnsi="Arial" w:cs="Arial"/>
          <w:b/>
        </w:rPr>
        <w:t xml:space="preserve"> – CZĘŚĆ </w:t>
      </w:r>
      <w:r>
        <w:rPr>
          <w:rFonts w:ascii="Arial" w:hAnsi="Arial" w:cs="Arial"/>
          <w:b/>
        </w:rPr>
        <w:t>GRAFICZNA</w:t>
      </w:r>
    </w:p>
    <w:p w14:paraId="43F2222E" w14:textId="77777777" w:rsidR="00673D4C" w:rsidRDefault="00673D4C" w:rsidP="00673D4C">
      <w:pPr>
        <w:spacing w:line="360" w:lineRule="auto"/>
        <w:rPr>
          <w:color w:val="FF0000"/>
        </w:rPr>
      </w:pPr>
    </w:p>
    <w:p w14:paraId="7E388B4B" w14:textId="03074BCC" w:rsidR="0048463B" w:rsidRPr="005B223B" w:rsidRDefault="0048463B" w:rsidP="00673D4C">
      <w:pPr>
        <w:pStyle w:val="Akapitzlist"/>
        <w:spacing w:line="360" w:lineRule="auto"/>
        <w:rPr>
          <w:rFonts w:ascii="Arial" w:hAnsi="Arial" w:cs="Arial"/>
          <w:b/>
          <w:bCs/>
          <w:color w:val="000000"/>
          <w:u w:val="single"/>
        </w:rPr>
      </w:pPr>
    </w:p>
    <w:p w14:paraId="27834FDD" w14:textId="77777777" w:rsidR="0048463B" w:rsidRDefault="0048463B" w:rsidP="0048463B"/>
    <w:sectPr w:rsidR="0048463B" w:rsidSect="008721CB">
      <w:footerReference w:type="default" r:id="rId33"/>
      <w:headerReference w:type="first" r:id="rId34"/>
      <w:pgSz w:w="11906" w:h="16838"/>
      <w:pgMar w:top="1417" w:right="1417" w:bottom="1417" w:left="1417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B1DBBA0" w14:textId="77777777" w:rsidR="00552423" w:rsidRDefault="00552423" w:rsidP="0053550A">
      <w:pPr>
        <w:spacing w:after="0" w:line="240" w:lineRule="auto"/>
      </w:pPr>
      <w:r>
        <w:separator/>
      </w:r>
    </w:p>
  </w:endnote>
  <w:endnote w:type="continuationSeparator" w:id="0">
    <w:p w14:paraId="5FAA8227" w14:textId="77777777" w:rsidR="00552423" w:rsidRDefault="00552423" w:rsidP="005355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F1">
    <w:charset w:val="EE"/>
    <w:family w:val="auto"/>
    <w:pitch w:val="default"/>
  </w:font>
  <w:font w:name="F2">
    <w:charset w:val="EE"/>
    <w:family w:val="auto"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112001385"/>
      <w:docPartObj>
        <w:docPartGallery w:val="Page Numbers (Bottom of Page)"/>
        <w:docPartUnique/>
      </w:docPartObj>
    </w:sdtPr>
    <w:sdtContent>
      <w:p w14:paraId="423C3F75" w14:textId="77777777" w:rsidR="00C87507" w:rsidRDefault="00C87507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E07A0">
          <w:rPr>
            <w:noProof/>
          </w:rPr>
          <w:t>3</w:t>
        </w:r>
        <w:r>
          <w:fldChar w:fldCharType="end"/>
        </w:r>
      </w:p>
    </w:sdtContent>
  </w:sdt>
  <w:p w14:paraId="1C5B40A0" w14:textId="77777777" w:rsidR="00C87507" w:rsidRDefault="00C87507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3E018B5" w14:textId="77777777" w:rsidR="00552423" w:rsidRDefault="00552423" w:rsidP="0053550A">
      <w:pPr>
        <w:spacing w:after="0" w:line="240" w:lineRule="auto"/>
      </w:pPr>
      <w:r>
        <w:separator/>
      </w:r>
    </w:p>
  </w:footnote>
  <w:footnote w:type="continuationSeparator" w:id="0">
    <w:p w14:paraId="5A139F5E" w14:textId="77777777" w:rsidR="00552423" w:rsidRDefault="00552423" w:rsidP="0053550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Tabela-Siatka"/>
      <w:tblW w:w="0" w:type="auto"/>
      <w:tblBorders>
        <w:top w:val="none" w:sz="0" w:space="0" w:color="auto"/>
        <w:left w:val="none" w:sz="0" w:space="0" w:color="auto"/>
        <w:right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296"/>
      <w:gridCol w:w="5776"/>
    </w:tblGrid>
    <w:tr w:rsidR="00C87507" w:rsidRPr="00C648D7" w14:paraId="29FA2427" w14:textId="77777777" w:rsidTr="00E83D3A">
      <w:tc>
        <w:tcPr>
          <w:tcW w:w="3369" w:type="dxa"/>
        </w:tcPr>
        <w:p w14:paraId="4D03E7DB" w14:textId="0BADBCB4" w:rsidR="00C87507" w:rsidRDefault="00C87507" w:rsidP="00C51BBC">
          <w:pPr>
            <w:pStyle w:val="Nagwek"/>
            <w:jc w:val="center"/>
          </w:pPr>
          <w:r>
            <w:rPr>
              <w:noProof/>
            </w:rPr>
            <w:drawing>
              <wp:inline distT="0" distB="0" distL="0" distR="0" wp14:anchorId="232CECBB" wp14:editId="0D828346">
                <wp:extent cx="663398" cy="628650"/>
                <wp:effectExtent l="0" t="0" r="3810" b="0"/>
                <wp:docPr id="2" name="Obraz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Logo nowe2.pn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72967" cy="63771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919" w:type="dxa"/>
        </w:tcPr>
        <w:p w14:paraId="752F1309" w14:textId="62F2D6E4" w:rsidR="00C87507" w:rsidRPr="00C648D7" w:rsidRDefault="00C87507" w:rsidP="00C51BBC">
          <w:pPr>
            <w:pStyle w:val="Nagwek"/>
            <w:rPr>
              <w:sz w:val="20"/>
              <w:szCs w:val="20"/>
            </w:rPr>
          </w:pPr>
          <w:r w:rsidRPr="00B63F88">
            <w:rPr>
              <w:b/>
              <w:sz w:val="20"/>
              <w:szCs w:val="20"/>
            </w:rPr>
            <w:t xml:space="preserve">Land Art Projekt </w:t>
          </w:r>
          <w:r>
            <w:rPr>
              <w:b/>
              <w:sz w:val="20"/>
              <w:szCs w:val="20"/>
            </w:rPr>
            <w:t>Sp. z o.o.</w:t>
          </w:r>
          <w:r>
            <w:rPr>
              <w:szCs w:val="20"/>
            </w:rPr>
            <w:br/>
          </w:r>
          <w:r w:rsidRPr="00C648D7">
            <w:rPr>
              <w:sz w:val="18"/>
              <w:szCs w:val="20"/>
            </w:rPr>
            <w:t xml:space="preserve">ul. </w:t>
          </w:r>
          <w:r>
            <w:rPr>
              <w:sz w:val="18"/>
              <w:szCs w:val="20"/>
            </w:rPr>
            <w:t>Lipowa 3/24, 30-702</w:t>
          </w:r>
          <w:r w:rsidRPr="00FC720E">
            <w:rPr>
              <w:sz w:val="18"/>
              <w:szCs w:val="20"/>
            </w:rPr>
            <w:t xml:space="preserve"> </w:t>
          </w:r>
          <w:r>
            <w:rPr>
              <w:sz w:val="18"/>
              <w:szCs w:val="20"/>
            </w:rPr>
            <w:t>Kraków</w:t>
          </w:r>
          <w:r w:rsidRPr="00FC720E">
            <w:rPr>
              <w:sz w:val="18"/>
              <w:szCs w:val="20"/>
            </w:rPr>
            <w:br/>
            <w:t>tel. 504-986-585, 698-628-701</w:t>
          </w:r>
          <w:r w:rsidRPr="00FC720E">
            <w:rPr>
              <w:sz w:val="18"/>
              <w:szCs w:val="20"/>
            </w:rPr>
            <w:br/>
            <w:t xml:space="preserve">e-mail: </w:t>
          </w:r>
          <w:hyperlink r:id="rId2" w:history="1">
            <w:r w:rsidRPr="00FC720E">
              <w:rPr>
                <w:rStyle w:val="Hipercze"/>
                <w:sz w:val="18"/>
                <w:szCs w:val="20"/>
              </w:rPr>
              <w:t>landartprojekt@wp.pl</w:t>
            </w:r>
          </w:hyperlink>
        </w:p>
      </w:tc>
    </w:tr>
  </w:tbl>
  <w:p w14:paraId="7C49A496" w14:textId="77777777" w:rsidR="00C87507" w:rsidRDefault="00C87507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89"/>
    <w:multiLevelType w:val="singleLevel"/>
    <w:tmpl w:val="CE22AC30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" w15:restartNumberingAfterBreak="0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 w15:restartNumberingAfterBreak="0">
    <w:nsid w:val="00000004"/>
    <w:multiLevelType w:val="multilevel"/>
    <w:tmpl w:val="00000004"/>
    <w:name w:val="WW8Num7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" w15:restartNumberingAfterBreak="0">
    <w:nsid w:val="00000005"/>
    <w:multiLevelType w:val="multilevel"/>
    <w:tmpl w:val="00000005"/>
    <w:name w:val="WW8Num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5" w15:restartNumberingAfterBreak="0">
    <w:nsid w:val="00000006"/>
    <w:multiLevelType w:val="multilevel"/>
    <w:tmpl w:val="00000006"/>
    <w:name w:val="WW8Num9"/>
    <w:lvl w:ilvl="0">
      <w:start w:val="2"/>
      <w:numFmt w:val="decimal"/>
      <w:lvlText w:val="%1."/>
      <w:lvlJc w:val="left"/>
      <w:pPr>
        <w:tabs>
          <w:tab w:val="num" w:pos="927"/>
        </w:tabs>
        <w:ind w:left="927" w:hanging="360"/>
      </w:pPr>
    </w:lvl>
    <w:lvl w:ilvl="1">
      <w:start w:val="1"/>
      <w:numFmt w:val="decimal"/>
      <w:lvlText w:val="%2."/>
      <w:lvlJc w:val="left"/>
      <w:pPr>
        <w:tabs>
          <w:tab w:val="num" w:pos="1287"/>
        </w:tabs>
        <w:ind w:left="1287" w:hanging="360"/>
      </w:pPr>
    </w:lvl>
    <w:lvl w:ilvl="2">
      <w:start w:val="1"/>
      <w:numFmt w:val="decimal"/>
      <w:lvlText w:val="%3."/>
      <w:lvlJc w:val="left"/>
      <w:pPr>
        <w:tabs>
          <w:tab w:val="num" w:pos="1647"/>
        </w:tabs>
        <w:ind w:left="1647" w:hanging="360"/>
      </w:pPr>
    </w:lvl>
    <w:lvl w:ilvl="3">
      <w:start w:val="1"/>
      <w:numFmt w:val="decimal"/>
      <w:lvlText w:val="%4."/>
      <w:lvlJc w:val="left"/>
      <w:pPr>
        <w:tabs>
          <w:tab w:val="num" w:pos="2007"/>
        </w:tabs>
        <w:ind w:left="2007" w:hanging="360"/>
      </w:pPr>
    </w:lvl>
    <w:lvl w:ilvl="4">
      <w:start w:val="1"/>
      <w:numFmt w:val="decimal"/>
      <w:lvlText w:val="%5."/>
      <w:lvlJc w:val="left"/>
      <w:pPr>
        <w:tabs>
          <w:tab w:val="num" w:pos="2367"/>
        </w:tabs>
        <w:ind w:left="2367" w:hanging="360"/>
      </w:pPr>
    </w:lvl>
    <w:lvl w:ilvl="5">
      <w:start w:val="1"/>
      <w:numFmt w:val="decimal"/>
      <w:lvlText w:val="%6."/>
      <w:lvlJc w:val="left"/>
      <w:pPr>
        <w:tabs>
          <w:tab w:val="num" w:pos="2727"/>
        </w:tabs>
        <w:ind w:left="2727" w:hanging="360"/>
      </w:pPr>
    </w:lvl>
    <w:lvl w:ilvl="6">
      <w:start w:val="1"/>
      <w:numFmt w:val="decimal"/>
      <w:lvlText w:val="%7."/>
      <w:lvlJc w:val="left"/>
      <w:pPr>
        <w:tabs>
          <w:tab w:val="num" w:pos="3087"/>
        </w:tabs>
        <w:ind w:left="3087" w:hanging="360"/>
      </w:pPr>
    </w:lvl>
    <w:lvl w:ilvl="7">
      <w:start w:val="1"/>
      <w:numFmt w:val="decimal"/>
      <w:lvlText w:val="%8."/>
      <w:lvlJc w:val="left"/>
      <w:pPr>
        <w:tabs>
          <w:tab w:val="num" w:pos="3447"/>
        </w:tabs>
        <w:ind w:left="3447" w:hanging="360"/>
      </w:pPr>
    </w:lvl>
    <w:lvl w:ilvl="8">
      <w:start w:val="1"/>
      <w:numFmt w:val="decimal"/>
      <w:lvlText w:val="%9."/>
      <w:lvlJc w:val="left"/>
      <w:pPr>
        <w:tabs>
          <w:tab w:val="num" w:pos="3807"/>
        </w:tabs>
        <w:ind w:left="3807" w:hanging="360"/>
      </w:pPr>
    </w:lvl>
  </w:abstractNum>
  <w:abstractNum w:abstractNumId="6" w15:restartNumberingAfterBreak="0">
    <w:nsid w:val="00000007"/>
    <w:multiLevelType w:val="multilevel"/>
    <w:tmpl w:val="00000007"/>
    <w:name w:val="WW8Num1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7" w15:restartNumberingAfterBreak="0">
    <w:nsid w:val="00000008"/>
    <w:multiLevelType w:val="multilevel"/>
    <w:tmpl w:val="00000008"/>
    <w:name w:val="WW8Num11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8" w15:restartNumberingAfterBreak="0">
    <w:nsid w:val="00000009"/>
    <w:multiLevelType w:val="multilevel"/>
    <w:tmpl w:val="00000009"/>
    <w:lvl w:ilvl="0">
      <w:start w:val="1"/>
      <w:numFmt w:val="bullet"/>
      <w:lvlText w:val=""/>
      <w:lvlJc w:val="left"/>
      <w:pPr>
        <w:tabs>
          <w:tab w:val="num" w:pos="915"/>
        </w:tabs>
        <w:ind w:left="915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275"/>
        </w:tabs>
        <w:ind w:left="1275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635"/>
        </w:tabs>
        <w:ind w:left="1635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995"/>
        </w:tabs>
        <w:ind w:left="1995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355"/>
        </w:tabs>
        <w:ind w:left="2355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715"/>
        </w:tabs>
        <w:ind w:left="2715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3075"/>
        </w:tabs>
        <w:ind w:left="3075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435"/>
        </w:tabs>
        <w:ind w:left="3435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795"/>
        </w:tabs>
        <w:ind w:left="3795" w:hanging="360"/>
      </w:pPr>
      <w:rPr>
        <w:rFonts w:ascii="OpenSymbol" w:hAnsi="OpenSymbol" w:cs="OpenSymbol"/>
      </w:rPr>
    </w:lvl>
  </w:abstractNum>
  <w:abstractNum w:abstractNumId="9" w15:restartNumberingAfterBreak="0">
    <w:nsid w:val="00000014"/>
    <w:multiLevelType w:val="multilevel"/>
    <w:tmpl w:val="00000014"/>
    <w:name w:val="WW8Num2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  <w:color w:val="000000"/>
        <w:sz w:val="22"/>
        <w:szCs w:val="22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  <w:color w:val="000000"/>
        <w:sz w:val="22"/>
        <w:szCs w:val="22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  <w:color w:val="000000"/>
        <w:sz w:val="22"/>
        <w:szCs w:val="22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  <w:color w:val="000000"/>
        <w:sz w:val="22"/>
        <w:szCs w:val="22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  <w:color w:val="000000"/>
        <w:sz w:val="22"/>
        <w:szCs w:val="22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  <w:color w:val="000000"/>
        <w:sz w:val="22"/>
        <w:szCs w:val="22"/>
      </w:rPr>
    </w:lvl>
  </w:abstractNum>
  <w:abstractNum w:abstractNumId="10" w15:restartNumberingAfterBreak="0">
    <w:nsid w:val="00000015"/>
    <w:multiLevelType w:val="multilevel"/>
    <w:tmpl w:val="00000015"/>
    <w:name w:val="WW8Num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1" w15:restartNumberingAfterBreak="0">
    <w:nsid w:val="00000016"/>
    <w:multiLevelType w:val="multilevel"/>
    <w:tmpl w:val="BE16F3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2" w15:restartNumberingAfterBreak="0">
    <w:nsid w:val="00000017"/>
    <w:multiLevelType w:val="multilevel"/>
    <w:tmpl w:val="00000017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3" w15:restartNumberingAfterBreak="0">
    <w:nsid w:val="00000018"/>
    <w:multiLevelType w:val="multilevel"/>
    <w:tmpl w:val="000000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4" w15:restartNumberingAfterBreak="0">
    <w:nsid w:val="00000019"/>
    <w:multiLevelType w:val="multilevel"/>
    <w:tmpl w:val="00000019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5" w15:restartNumberingAfterBreak="0">
    <w:nsid w:val="0000001D"/>
    <w:multiLevelType w:val="multilevel"/>
    <w:tmpl w:val="0000001D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6" w15:restartNumberingAfterBreak="0">
    <w:nsid w:val="0000001F"/>
    <w:multiLevelType w:val="multilevel"/>
    <w:tmpl w:val="0000001F"/>
    <w:name w:val="WW8Num3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7" w15:restartNumberingAfterBreak="0">
    <w:nsid w:val="03673601"/>
    <w:multiLevelType w:val="hybridMultilevel"/>
    <w:tmpl w:val="0D76BD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04DF0B4B"/>
    <w:multiLevelType w:val="hybridMultilevel"/>
    <w:tmpl w:val="BFC0DA7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09DF5372"/>
    <w:multiLevelType w:val="multilevel"/>
    <w:tmpl w:val="12769FE6"/>
    <w:styleLink w:val="WWNum11"/>
    <w:lvl w:ilvl="0">
      <w:start w:val="1"/>
      <w:numFmt w:val="decimal"/>
      <w:lvlText w:val="%1."/>
      <w:lvlJc w:val="left"/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1.%2.%3."/>
      <w:lvlJc w:val="left"/>
    </w:lvl>
    <w:lvl w:ilvl="3">
      <w:start w:val="1"/>
      <w:numFmt w:val="decimal"/>
      <w:lvlText w:val="%1.%2.%3.%4."/>
      <w:lvlJc w:val="left"/>
    </w:lvl>
    <w:lvl w:ilvl="4">
      <w:start w:val="1"/>
      <w:numFmt w:val="decimal"/>
      <w:lvlText w:val="%1.%2.%3.%4.%5."/>
      <w:lvlJc w:val="left"/>
    </w:lvl>
    <w:lvl w:ilvl="5">
      <w:start w:val="1"/>
      <w:numFmt w:val="decimal"/>
      <w:lvlText w:val="%1.%2.%3.%4.%5.%6."/>
      <w:lvlJc w:val="left"/>
    </w:lvl>
    <w:lvl w:ilvl="6">
      <w:start w:val="1"/>
      <w:numFmt w:val="decimal"/>
      <w:lvlText w:val="%1.%2.%3.%4.%5.%6.%7."/>
      <w:lvlJc w:val="left"/>
    </w:lvl>
    <w:lvl w:ilvl="7">
      <w:start w:val="1"/>
      <w:numFmt w:val="decimal"/>
      <w:lvlText w:val="%1.%2.%3.%4.%5.%6.%7.%8."/>
      <w:lvlJc w:val="left"/>
    </w:lvl>
    <w:lvl w:ilvl="8">
      <w:start w:val="1"/>
      <w:numFmt w:val="decimal"/>
      <w:lvlText w:val="%1.%2.%3.%4.%5.%6.%7.%8.%9."/>
      <w:lvlJc w:val="left"/>
    </w:lvl>
  </w:abstractNum>
  <w:abstractNum w:abstractNumId="20" w15:restartNumberingAfterBreak="0">
    <w:nsid w:val="13777EB0"/>
    <w:multiLevelType w:val="hybridMultilevel"/>
    <w:tmpl w:val="0BE4768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17B65788"/>
    <w:multiLevelType w:val="hybridMultilevel"/>
    <w:tmpl w:val="6A943FE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7B86B40"/>
    <w:multiLevelType w:val="hybridMultilevel"/>
    <w:tmpl w:val="9D0A34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DD758F8"/>
    <w:multiLevelType w:val="multilevel"/>
    <w:tmpl w:val="D82456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2EF234BD"/>
    <w:multiLevelType w:val="hybridMultilevel"/>
    <w:tmpl w:val="0B786C4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0AC3771"/>
    <w:multiLevelType w:val="multilevel"/>
    <w:tmpl w:val="6D96A922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26" w15:restartNumberingAfterBreak="0">
    <w:nsid w:val="4B483BFA"/>
    <w:multiLevelType w:val="multilevel"/>
    <w:tmpl w:val="5FEEBE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53D5634C"/>
    <w:multiLevelType w:val="hybridMultilevel"/>
    <w:tmpl w:val="6D84E09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4793041"/>
    <w:multiLevelType w:val="multilevel"/>
    <w:tmpl w:val="C74C21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67822869"/>
    <w:multiLevelType w:val="hybridMultilevel"/>
    <w:tmpl w:val="E1948E3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8F01818"/>
    <w:multiLevelType w:val="hybridMultilevel"/>
    <w:tmpl w:val="D32499FE"/>
    <w:lvl w:ilvl="0" w:tplc="04150005">
      <w:start w:val="1"/>
      <w:numFmt w:val="bullet"/>
      <w:lvlText w:val=""/>
      <w:lvlJc w:val="left"/>
      <w:pPr>
        <w:ind w:left="644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pStyle w:val="Nagwek3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1" w15:restartNumberingAfterBreak="0">
    <w:nsid w:val="6C81698C"/>
    <w:multiLevelType w:val="hybridMultilevel"/>
    <w:tmpl w:val="FB2A3F0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D466246"/>
    <w:multiLevelType w:val="hybridMultilevel"/>
    <w:tmpl w:val="A92C79C0"/>
    <w:lvl w:ilvl="0" w:tplc="04150001">
      <w:start w:val="1"/>
      <w:numFmt w:val="bullet"/>
      <w:lvlText w:val=""/>
      <w:lvlJc w:val="left"/>
      <w:pPr>
        <w:ind w:left="144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3" w:hanging="360"/>
      </w:pPr>
      <w:rPr>
        <w:rFonts w:ascii="Wingdings" w:hAnsi="Wingdings" w:hint="default"/>
      </w:rPr>
    </w:lvl>
  </w:abstractNum>
  <w:abstractNum w:abstractNumId="33" w15:restartNumberingAfterBreak="0">
    <w:nsid w:val="768A7053"/>
    <w:multiLevelType w:val="hybridMultilevel"/>
    <w:tmpl w:val="DBD4F71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8D66C1A"/>
    <w:multiLevelType w:val="multilevel"/>
    <w:tmpl w:val="EE70F3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7D992E62"/>
    <w:multiLevelType w:val="multilevel"/>
    <w:tmpl w:val="5B16B0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30"/>
  </w:num>
  <w:num w:numId="2">
    <w:abstractNumId w:val="17"/>
  </w:num>
  <w:num w:numId="3">
    <w:abstractNumId w:val="3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5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6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7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"/>
  </w:num>
  <w:num w:numId="9">
    <w:abstractNumId w:val="32"/>
  </w:num>
  <w:num w:numId="10">
    <w:abstractNumId w:val="5"/>
  </w:num>
  <w:num w:numId="11">
    <w:abstractNumId w:val="4"/>
  </w:num>
  <w:num w:numId="12">
    <w:abstractNumId w:val="8"/>
  </w:num>
  <w:num w:numId="13">
    <w:abstractNumId w:val="2"/>
  </w:num>
  <w:num w:numId="14">
    <w:abstractNumId w:val="0"/>
  </w:num>
  <w:num w:numId="15">
    <w:abstractNumId w:val="25"/>
  </w:num>
  <w:num w:numId="16">
    <w:abstractNumId w:val="19"/>
  </w:num>
  <w:num w:numId="17">
    <w:abstractNumId w:val="19"/>
    <w:lvlOverride w:ilvl="0">
      <w:startOverride w:val="1"/>
    </w:lvlOverride>
  </w:num>
  <w:num w:numId="18">
    <w:abstractNumId w:val="10"/>
  </w:num>
  <w:num w:numId="19">
    <w:abstractNumId w:val="9"/>
  </w:num>
  <w:num w:numId="20">
    <w:abstractNumId w:val="15"/>
  </w:num>
  <w:num w:numId="21">
    <w:abstractNumId w:val="34"/>
  </w:num>
  <w:num w:numId="22">
    <w:abstractNumId w:val="28"/>
  </w:num>
  <w:num w:numId="23">
    <w:abstractNumId w:val="16"/>
  </w:num>
  <w:num w:numId="24">
    <w:abstractNumId w:val="12"/>
  </w:num>
  <w:num w:numId="25">
    <w:abstractNumId w:val="11"/>
  </w:num>
  <w:num w:numId="26">
    <w:abstractNumId w:val="13"/>
  </w:num>
  <w:num w:numId="27">
    <w:abstractNumId w:val="14"/>
  </w:num>
  <w:num w:numId="28">
    <w:abstractNumId w:val="35"/>
  </w:num>
  <w:num w:numId="29">
    <w:abstractNumId w:val="26"/>
  </w:num>
  <w:num w:numId="30">
    <w:abstractNumId w:val="23"/>
  </w:num>
  <w:num w:numId="31">
    <w:abstractNumId w:val="18"/>
  </w:num>
  <w:num w:numId="32">
    <w:abstractNumId w:val="22"/>
  </w:num>
  <w:num w:numId="33">
    <w:abstractNumId w:val="27"/>
  </w:num>
  <w:num w:numId="34">
    <w:abstractNumId w:val="33"/>
  </w:num>
  <w:num w:numId="35">
    <w:abstractNumId w:val="24"/>
  </w:num>
  <w:num w:numId="36">
    <w:abstractNumId w:val="31"/>
  </w:num>
  <w:num w:numId="37">
    <w:abstractNumId w:val="29"/>
  </w:num>
  <w:num w:numId="38">
    <w:abstractNumId w:val="20"/>
  </w:num>
  <w:num w:numId="39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34080"/>
    <w:rsid w:val="00004E7C"/>
    <w:rsid w:val="00005F8A"/>
    <w:rsid w:val="00007420"/>
    <w:rsid w:val="00007665"/>
    <w:rsid w:val="000076A8"/>
    <w:rsid w:val="00010FF2"/>
    <w:rsid w:val="0001205D"/>
    <w:rsid w:val="00013CD8"/>
    <w:rsid w:val="00017FA4"/>
    <w:rsid w:val="000201F6"/>
    <w:rsid w:val="00022DEE"/>
    <w:rsid w:val="00022FC0"/>
    <w:rsid w:val="0002565C"/>
    <w:rsid w:val="000319C0"/>
    <w:rsid w:val="00034080"/>
    <w:rsid w:val="00034775"/>
    <w:rsid w:val="00042F95"/>
    <w:rsid w:val="000437A5"/>
    <w:rsid w:val="00047E87"/>
    <w:rsid w:val="00054AAC"/>
    <w:rsid w:val="000578C1"/>
    <w:rsid w:val="0006242C"/>
    <w:rsid w:val="00062F40"/>
    <w:rsid w:val="000765A0"/>
    <w:rsid w:val="00076BF1"/>
    <w:rsid w:val="000801A4"/>
    <w:rsid w:val="00084EDE"/>
    <w:rsid w:val="000850EE"/>
    <w:rsid w:val="00085F24"/>
    <w:rsid w:val="00090FEB"/>
    <w:rsid w:val="000932F8"/>
    <w:rsid w:val="00095771"/>
    <w:rsid w:val="000979E7"/>
    <w:rsid w:val="000A3742"/>
    <w:rsid w:val="000A4B1F"/>
    <w:rsid w:val="000A6B22"/>
    <w:rsid w:val="000B095B"/>
    <w:rsid w:val="000B1B23"/>
    <w:rsid w:val="000B4879"/>
    <w:rsid w:val="000C1A07"/>
    <w:rsid w:val="000C53DE"/>
    <w:rsid w:val="000C5EEA"/>
    <w:rsid w:val="000D5661"/>
    <w:rsid w:val="000D5CA3"/>
    <w:rsid w:val="000E079E"/>
    <w:rsid w:val="000E0FCF"/>
    <w:rsid w:val="000E30E9"/>
    <w:rsid w:val="000E380C"/>
    <w:rsid w:val="000E3B66"/>
    <w:rsid w:val="000E44AE"/>
    <w:rsid w:val="000E525A"/>
    <w:rsid w:val="000F3819"/>
    <w:rsid w:val="000F4AE6"/>
    <w:rsid w:val="000F4BED"/>
    <w:rsid w:val="000F55A7"/>
    <w:rsid w:val="00100FD4"/>
    <w:rsid w:val="001063BC"/>
    <w:rsid w:val="001110F7"/>
    <w:rsid w:val="0011502A"/>
    <w:rsid w:val="00116720"/>
    <w:rsid w:val="001167A5"/>
    <w:rsid w:val="001176B4"/>
    <w:rsid w:val="00120AA0"/>
    <w:rsid w:val="00126CD4"/>
    <w:rsid w:val="00132FAD"/>
    <w:rsid w:val="001402B0"/>
    <w:rsid w:val="001414B1"/>
    <w:rsid w:val="00151AAC"/>
    <w:rsid w:val="00151AF4"/>
    <w:rsid w:val="00154EF8"/>
    <w:rsid w:val="00161365"/>
    <w:rsid w:val="00161441"/>
    <w:rsid w:val="001632BC"/>
    <w:rsid w:val="00164171"/>
    <w:rsid w:val="001643EC"/>
    <w:rsid w:val="00165CED"/>
    <w:rsid w:val="00165FA3"/>
    <w:rsid w:val="00166CDE"/>
    <w:rsid w:val="00166F50"/>
    <w:rsid w:val="00170705"/>
    <w:rsid w:val="00174000"/>
    <w:rsid w:val="001777DE"/>
    <w:rsid w:val="0018038E"/>
    <w:rsid w:val="001811A1"/>
    <w:rsid w:val="00183D35"/>
    <w:rsid w:val="00186A30"/>
    <w:rsid w:val="00192714"/>
    <w:rsid w:val="00192F2D"/>
    <w:rsid w:val="001932AE"/>
    <w:rsid w:val="001943A4"/>
    <w:rsid w:val="001964CC"/>
    <w:rsid w:val="00196514"/>
    <w:rsid w:val="00197285"/>
    <w:rsid w:val="001A0E87"/>
    <w:rsid w:val="001A293E"/>
    <w:rsid w:val="001A64B3"/>
    <w:rsid w:val="001B2989"/>
    <w:rsid w:val="001B3647"/>
    <w:rsid w:val="001B3BD1"/>
    <w:rsid w:val="001B4075"/>
    <w:rsid w:val="001B74B4"/>
    <w:rsid w:val="001B7F13"/>
    <w:rsid w:val="001C0A96"/>
    <w:rsid w:val="001C270B"/>
    <w:rsid w:val="001C6198"/>
    <w:rsid w:val="001C6606"/>
    <w:rsid w:val="001E1A68"/>
    <w:rsid w:val="001E340F"/>
    <w:rsid w:val="001E35E6"/>
    <w:rsid w:val="001E6F27"/>
    <w:rsid w:val="001E7313"/>
    <w:rsid w:val="001E763C"/>
    <w:rsid w:val="001F442F"/>
    <w:rsid w:val="001F4E86"/>
    <w:rsid w:val="001F69A7"/>
    <w:rsid w:val="00202E78"/>
    <w:rsid w:val="0020488F"/>
    <w:rsid w:val="0020732D"/>
    <w:rsid w:val="00207619"/>
    <w:rsid w:val="002079E7"/>
    <w:rsid w:val="0021289D"/>
    <w:rsid w:val="002155DD"/>
    <w:rsid w:val="002248BC"/>
    <w:rsid w:val="0022643E"/>
    <w:rsid w:val="0023170A"/>
    <w:rsid w:val="00232204"/>
    <w:rsid w:val="002325A7"/>
    <w:rsid w:val="00233696"/>
    <w:rsid w:val="002346DB"/>
    <w:rsid w:val="00234809"/>
    <w:rsid w:val="00234ACD"/>
    <w:rsid w:val="0023501E"/>
    <w:rsid w:val="0023519F"/>
    <w:rsid w:val="00237150"/>
    <w:rsid w:val="00240F23"/>
    <w:rsid w:val="002419CD"/>
    <w:rsid w:val="0024237E"/>
    <w:rsid w:val="00243311"/>
    <w:rsid w:val="00245401"/>
    <w:rsid w:val="002523D9"/>
    <w:rsid w:val="00252D1D"/>
    <w:rsid w:val="00253DA2"/>
    <w:rsid w:val="00255BD4"/>
    <w:rsid w:val="00257485"/>
    <w:rsid w:val="0026109C"/>
    <w:rsid w:val="00267E38"/>
    <w:rsid w:val="00271B78"/>
    <w:rsid w:val="00283D6A"/>
    <w:rsid w:val="00284477"/>
    <w:rsid w:val="0028456A"/>
    <w:rsid w:val="002850D7"/>
    <w:rsid w:val="002860E0"/>
    <w:rsid w:val="002937C3"/>
    <w:rsid w:val="002A1060"/>
    <w:rsid w:val="002A7008"/>
    <w:rsid w:val="002B173D"/>
    <w:rsid w:val="002B7713"/>
    <w:rsid w:val="002C1724"/>
    <w:rsid w:val="002C344D"/>
    <w:rsid w:val="002C4062"/>
    <w:rsid w:val="002C4DF3"/>
    <w:rsid w:val="002C7E7B"/>
    <w:rsid w:val="002D0A9D"/>
    <w:rsid w:val="002D387A"/>
    <w:rsid w:val="002D4D9F"/>
    <w:rsid w:val="002E0499"/>
    <w:rsid w:val="002E090E"/>
    <w:rsid w:val="002E3232"/>
    <w:rsid w:val="002E3244"/>
    <w:rsid w:val="002E44F5"/>
    <w:rsid w:val="002E6956"/>
    <w:rsid w:val="002F11EF"/>
    <w:rsid w:val="002F1355"/>
    <w:rsid w:val="002F2A3C"/>
    <w:rsid w:val="002F4145"/>
    <w:rsid w:val="002F6C64"/>
    <w:rsid w:val="00301B45"/>
    <w:rsid w:val="003027F4"/>
    <w:rsid w:val="003036D8"/>
    <w:rsid w:val="00306E5B"/>
    <w:rsid w:val="00310286"/>
    <w:rsid w:val="00310838"/>
    <w:rsid w:val="003116D9"/>
    <w:rsid w:val="00316D64"/>
    <w:rsid w:val="003244E2"/>
    <w:rsid w:val="003356C1"/>
    <w:rsid w:val="00336AD8"/>
    <w:rsid w:val="00344116"/>
    <w:rsid w:val="00351C06"/>
    <w:rsid w:val="00351DDC"/>
    <w:rsid w:val="00352618"/>
    <w:rsid w:val="003533B1"/>
    <w:rsid w:val="00354F18"/>
    <w:rsid w:val="00355CBA"/>
    <w:rsid w:val="00356C5D"/>
    <w:rsid w:val="00357064"/>
    <w:rsid w:val="00357294"/>
    <w:rsid w:val="00357406"/>
    <w:rsid w:val="003600A7"/>
    <w:rsid w:val="00360863"/>
    <w:rsid w:val="003617AC"/>
    <w:rsid w:val="003631B1"/>
    <w:rsid w:val="00363492"/>
    <w:rsid w:val="00363907"/>
    <w:rsid w:val="003647AA"/>
    <w:rsid w:val="00365A26"/>
    <w:rsid w:val="00365F19"/>
    <w:rsid w:val="00366085"/>
    <w:rsid w:val="003664A4"/>
    <w:rsid w:val="00366CA4"/>
    <w:rsid w:val="003721A4"/>
    <w:rsid w:val="00373631"/>
    <w:rsid w:val="003748ED"/>
    <w:rsid w:val="00376772"/>
    <w:rsid w:val="00382CB0"/>
    <w:rsid w:val="00384023"/>
    <w:rsid w:val="0038496F"/>
    <w:rsid w:val="00384EEB"/>
    <w:rsid w:val="003856EF"/>
    <w:rsid w:val="003876AD"/>
    <w:rsid w:val="003947B4"/>
    <w:rsid w:val="00396237"/>
    <w:rsid w:val="003A0F6B"/>
    <w:rsid w:val="003A165E"/>
    <w:rsid w:val="003A1AAB"/>
    <w:rsid w:val="003A4EAB"/>
    <w:rsid w:val="003A62DA"/>
    <w:rsid w:val="003B067A"/>
    <w:rsid w:val="003B3E05"/>
    <w:rsid w:val="003B5AF4"/>
    <w:rsid w:val="003B7DF5"/>
    <w:rsid w:val="003C0043"/>
    <w:rsid w:val="003C2D23"/>
    <w:rsid w:val="003C6925"/>
    <w:rsid w:val="003D0C9A"/>
    <w:rsid w:val="003D1517"/>
    <w:rsid w:val="003D1F2C"/>
    <w:rsid w:val="003D43B6"/>
    <w:rsid w:val="003D5222"/>
    <w:rsid w:val="003D6F70"/>
    <w:rsid w:val="003D7CEF"/>
    <w:rsid w:val="003E14D9"/>
    <w:rsid w:val="003E25B0"/>
    <w:rsid w:val="003E62D6"/>
    <w:rsid w:val="003E6FDB"/>
    <w:rsid w:val="003F1862"/>
    <w:rsid w:val="003F1A36"/>
    <w:rsid w:val="003F5F96"/>
    <w:rsid w:val="004015F6"/>
    <w:rsid w:val="00402136"/>
    <w:rsid w:val="00404EFD"/>
    <w:rsid w:val="004114E5"/>
    <w:rsid w:val="004136C6"/>
    <w:rsid w:val="00413F9C"/>
    <w:rsid w:val="004144B6"/>
    <w:rsid w:val="00415654"/>
    <w:rsid w:val="00420A6F"/>
    <w:rsid w:val="00424D0F"/>
    <w:rsid w:val="00427D0E"/>
    <w:rsid w:val="00430C0D"/>
    <w:rsid w:val="00433592"/>
    <w:rsid w:val="00434B02"/>
    <w:rsid w:val="00435621"/>
    <w:rsid w:val="00442A73"/>
    <w:rsid w:val="00442ABD"/>
    <w:rsid w:val="004443C8"/>
    <w:rsid w:val="00444F1A"/>
    <w:rsid w:val="004530C9"/>
    <w:rsid w:val="00453238"/>
    <w:rsid w:val="00456072"/>
    <w:rsid w:val="00456F4F"/>
    <w:rsid w:val="00457949"/>
    <w:rsid w:val="00457A0F"/>
    <w:rsid w:val="00460F61"/>
    <w:rsid w:val="00461ED4"/>
    <w:rsid w:val="004624C4"/>
    <w:rsid w:val="00465AE1"/>
    <w:rsid w:val="00466ED5"/>
    <w:rsid w:val="00467341"/>
    <w:rsid w:val="00470486"/>
    <w:rsid w:val="00472FC5"/>
    <w:rsid w:val="00473261"/>
    <w:rsid w:val="004759FE"/>
    <w:rsid w:val="004767CF"/>
    <w:rsid w:val="0048463B"/>
    <w:rsid w:val="004876C6"/>
    <w:rsid w:val="004876F6"/>
    <w:rsid w:val="00492987"/>
    <w:rsid w:val="0049391D"/>
    <w:rsid w:val="00494F92"/>
    <w:rsid w:val="00496EC4"/>
    <w:rsid w:val="004979D1"/>
    <w:rsid w:val="004A1016"/>
    <w:rsid w:val="004A12C8"/>
    <w:rsid w:val="004A15D4"/>
    <w:rsid w:val="004A34A4"/>
    <w:rsid w:val="004A5FE7"/>
    <w:rsid w:val="004A6DBF"/>
    <w:rsid w:val="004B0B94"/>
    <w:rsid w:val="004B1840"/>
    <w:rsid w:val="004B21C8"/>
    <w:rsid w:val="004B3C9A"/>
    <w:rsid w:val="004B4BDA"/>
    <w:rsid w:val="004B5612"/>
    <w:rsid w:val="004B6E53"/>
    <w:rsid w:val="004B6E82"/>
    <w:rsid w:val="004B7735"/>
    <w:rsid w:val="004C12D7"/>
    <w:rsid w:val="004C367D"/>
    <w:rsid w:val="004C4A59"/>
    <w:rsid w:val="004C7E1A"/>
    <w:rsid w:val="004D08DF"/>
    <w:rsid w:val="004D5CBF"/>
    <w:rsid w:val="004D5FC6"/>
    <w:rsid w:val="004D6C00"/>
    <w:rsid w:val="004E0853"/>
    <w:rsid w:val="004E6029"/>
    <w:rsid w:val="004E66D4"/>
    <w:rsid w:val="004F3296"/>
    <w:rsid w:val="004F519A"/>
    <w:rsid w:val="004F64A5"/>
    <w:rsid w:val="005004B7"/>
    <w:rsid w:val="00503B5F"/>
    <w:rsid w:val="00510408"/>
    <w:rsid w:val="00523632"/>
    <w:rsid w:val="00526B60"/>
    <w:rsid w:val="00527197"/>
    <w:rsid w:val="0053044C"/>
    <w:rsid w:val="005349F4"/>
    <w:rsid w:val="00534ECE"/>
    <w:rsid w:val="0053550A"/>
    <w:rsid w:val="00536244"/>
    <w:rsid w:val="00536FE4"/>
    <w:rsid w:val="00546C52"/>
    <w:rsid w:val="00550CAC"/>
    <w:rsid w:val="00550FF2"/>
    <w:rsid w:val="00552349"/>
    <w:rsid w:val="00552423"/>
    <w:rsid w:val="00553459"/>
    <w:rsid w:val="005564D6"/>
    <w:rsid w:val="00560564"/>
    <w:rsid w:val="0056411B"/>
    <w:rsid w:val="00564EFD"/>
    <w:rsid w:val="00567304"/>
    <w:rsid w:val="00570BE7"/>
    <w:rsid w:val="005745D0"/>
    <w:rsid w:val="00577FA8"/>
    <w:rsid w:val="005803F0"/>
    <w:rsid w:val="005857F5"/>
    <w:rsid w:val="005903E7"/>
    <w:rsid w:val="0059109E"/>
    <w:rsid w:val="005951FC"/>
    <w:rsid w:val="00595428"/>
    <w:rsid w:val="005A395C"/>
    <w:rsid w:val="005A483B"/>
    <w:rsid w:val="005A5330"/>
    <w:rsid w:val="005A5996"/>
    <w:rsid w:val="005B15E9"/>
    <w:rsid w:val="005B223B"/>
    <w:rsid w:val="005B2BA0"/>
    <w:rsid w:val="005B3C91"/>
    <w:rsid w:val="005B45C1"/>
    <w:rsid w:val="005B4AEF"/>
    <w:rsid w:val="005B645A"/>
    <w:rsid w:val="005B7F8A"/>
    <w:rsid w:val="005C0F62"/>
    <w:rsid w:val="005C3657"/>
    <w:rsid w:val="005C5B63"/>
    <w:rsid w:val="005C608E"/>
    <w:rsid w:val="005D06D4"/>
    <w:rsid w:val="005D16B7"/>
    <w:rsid w:val="005D1ED6"/>
    <w:rsid w:val="005D7FF3"/>
    <w:rsid w:val="005E36F4"/>
    <w:rsid w:val="005E5491"/>
    <w:rsid w:val="005E5529"/>
    <w:rsid w:val="005E643C"/>
    <w:rsid w:val="005F02B3"/>
    <w:rsid w:val="005F5F95"/>
    <w:rsid w:val="005F74B4"/>
    <w:rsid w:val="005F77A4"/>
    <w:rsid w:val="00600848"/>
    <w:rsid w:val="00603815"/>
    <w:rsid w:val="00603994"/>
    <w:rsid w:val="00604742"/>
    <w:rsid w:val="00610694"/>
    <w:rsid w:val="00610BE7"/>
    <w:rsid w:val="006155D4"/>
    <w:rsid w:val="006166E6"/>
    <w:rsid w:val="006214C5"/>
    <w:rsid w:val="006266A5"/>
    <w:rsid w:val="006327DD"/>
    <w:rsid w:val="00636160"/>
    <w:rsid w:val="00641B40"/>
    <w:rsid w:val="006444C0"/>
    <w:rsid w:val="00645678"/>
    <w:rsid w:val="00655031"/>
    <w:rsid w:val="00657FF1"/>
    <w:rsid w:val="00661AD0"/>
    <w:rsid w:val="006620FD"/>
    <w:rsid w:val="00664E27"/>
    <w:rsid w:val="00671A35"/>
    <w:rsid w:val="0067257B"/>
    <w:rsid w:val="00672875"/>
    <w:rsid w:val="00673D4C"/>
    <w:rsid w:val="0067407E"/>
    <w:rsid w:val="00674119"/>
    <w:rsid w:val="00675A9C"/>
    <w:rsid w:val="00681A19"/>
    <w:rsid w:val="00681B1F"/>
    <w:rsid w:val="00683D01"/>
    <w:rsid w:val="006847A3"/>
    <w:rsid w:val="00691264"/>
    <w:rsid w:val="00692CAB"/>
    <w:rsid w:val="006939E9"/>
    <w:rsid w:val="00695A2B"/>
    <w:rsid w:val="006A22DA"/>
    <w:rsid w:val="006A27E5"/>
    <w:rsid w:val="006A400D"/>
    <w:rsid w:val="006A497B"/>
    <w:rsid w:val="006A4CF0"/>
    <w:rsid w:val="006B0422"/>
    <w:rsid w:val="006B350C"/>
    <w:rsid w:val="006B4EFA"/>
    <w:rsid w:val="006B76F8"/>
    <w:rsid w:val="006C0306"/>
    <w:rsid w:val="006C4D5A"/>
    <w:rsid w:val="006D29F6"/>
    <w:rsid w:val="006D44CD"/>
    <w:rsid w:val="006D6C4E"/>
    <w:rsid w:val="006E0521"/>
    <w:rsid w:val="006E5825"/>
    <w:rsid w:val="006E663C"/>
    <w:rsid w:val="006F2ABB"/>
    <w:rsid w:val="006F2D1B"/>
    <w:rsid w:val="006F6DBE"/>
    <w:rsid w:val="00700D91"/>
    <w:rsid w:val="00704D7E"/>
    <w:rsid w:val="00707F3D"/>
    <w:rsid w:val="007104AD"/>
    <w:rsid w:val="00711F72"/>
    <w:rsid w:val="0071724D"/>
    <w:rsid w:val="00720CEA"/>
    <w:rsid w:val="00724831"/>
    <w:rsid w:val="007255D3"/>
    <w:rsid w:val="00726D0E"/>
    <w:rsid w:val="00733628"/>
    <w:rsid w:val="007347EB"/>
    <w:rsid w:val="007350ED"/>
    <w:rsid w:val="00741653"/>
    <w:rsid w:val="00742EED"/>
    <w:rsid w:val="00745FAA"/>
    <w:rsid w:val="007500F7"/>
    <w:rsid w:val="00753CFD"/>
    <w:rsid w:val="0075548C"/>
    <w:rsid w:val="00762C62"/>
    <w:rsid w:val="00763E81"/>
    <w:rsid w:val="0076469C"/>
    <w:rsid w:val="00773656"/>
    <w:rsid w:val="007744FC"/>
    <w:rsid w:val="00775BE2"/>
    <w:rsid w:val="007767E4"/>
    <w:rsid w:val="007772E2"/>
    <w:rsid w:val="00777329"/>
    <w:rsid w:val="00782983"/>
    <w:rsid w:val="00782CDA"/>
    <w:rsid w:val="00786524"/>
    <w:rsid w:val="00787474"/>
    <w:rsid w:val="007874D4"/>
    <w:rsid w:val="0079576B"/>
    <w:rsid w:val="00795ACB"/>
    <w:rsid w:val="0079763C"/>
    <w:rsid w:val="007A065F"/>
    <w:rsid w:val="007A0FDA"/>
    <w:rsid w:val="007A1D89"/>
    <w:rsid w:val="007A45EB"/>
    <w:rsid w:val="007A596E"/>
    <w:rsid w:val="007B3589"/>
    <w:rsid w:val="007B5231"/>
    <w:rsid w:val="007B71E1"/>
    <w:rsid w:val="007C5305"/>
    <w:rsid w:val="007C69A0"/>
    <w:rsid w:val="007C7F39"/>
    <w:rsid w:val="007D389B"/>
    <w:rsid w:val="007D394A"/>
    <w:rsid w:val="007D4B8C"/>
    <w:rsid w:val="007D6B3C"/>
    <w:rsid w:val="007D7B16"/>
    <w:rsid w:val="007E1DDF"/>
    <w:rsid w:val="007E2393"/>
    <w:rsid w:val="007E48AD"/>
    <w:rsid w:val="007E6763"/>
    <w:rsid w:val="007F5C9B"/>
    <w:rsid w:val="007F5E14"/>
    <w:rsid w:val="007F6EFA"/>
    <w:rsid w:val="00811C35"/>
    <w:rsid w:val="00814B69"/>
    <w:rsid w:val="008151AF"/>
    <w:rsid w:val="008152B9"/>
    <w:rsid w:val="00817B6A"/>
    <w:rsid w:val="00817F05"/>
    <w:rsid w:val="00817F41"/>
    <w:rsid w:val="00821C6A"/>
    <w:rsid w:val="00822BB1"/>
    <w:rsid w:val="00824582"/>
    <w:rsid w:val="00825C17"/>
    <w:rsid w:val="008263F8"/>
    <w:rsid w:val="008351AE"/>
    <w:rsid w:val="00835F7D"/>
    <w:rsid w:val="00843A0A"/>
    <w:rsid w:val="008448D1"/>
    <w:rsid w:val="0084780A"/>
    <w:rsid w:val="00851438"/>
    <w:rsid w:val="00854474"/>
    <w:rsid w:val="0085719F"/>
    <w:rsid w:val="00864E49"/>
    <w:rsid w:val="00866AA9"/>
    <w:rsid w:val="00867EB6"/>
    <w:rsid w:val="008721CB"/>
    <w:rsid w:val="00872778"/>
    <w:rsid w:val="008770C2"/>
    <w:rsid w:val="0088119C"/>
    <w:rsid w:val="00885349"/>
    <w:rsid w:val="00887E51"/>
    <w:rsid w:val="0089085A"/>
    <w:rsid w:val="0089144B"/>
    <w:rsid w:val="00895175"/>
    <w:rsid w:val="008A01DE"/>
    <w:rsid w:val="008A1EF3"/>
    <w:rsid w:val="008A25E9"/>
    <w:rsid w:val="008B06D1"/>
    <w:rsid w:val="008B1D8B"/>
    <w:rsid w:val="008B28E4"/>
    <w:rsid w:val="008B2915"/>
    <w:rsid w:val="008B44D4"/>
    <w:rsid w:val="008C1B1A"/>
    <w:rsid w:val="008C441B"/>
    <w:rsid w:val="008C48EA"/>
    <w:rsid w:val="008C55A9"/>
    <w:rsid w:val="008C5ECE"/>
    <w:rsid w:val="008D4DA8"/>
    <w:rsid w:val="008D524B"/>
    <w:rsid w:val="008D53F8"/>
    <w:rsid w:val="008D6460"/>
    <w:rsid w:val="008E0A30"/>
    <w:rsid w:val="008E3C10"/>
    <w:rsid w:val="008E41DE"/>
    <w:rsid w:val="008E6F14"/>
    <w:rsid w:val="008E700D"/>
    <w:rsid w:val="008F00E0"/>
    <w:rsid w:val="008F31FE"/>
    <w:rsid w:val="008F3229"/>
    <w:rsid w:val="008F4BBC"/>
    <w:rsid w:val="008F61FA"/>
    <w:rsid w:val="008F64BA"/>
    <w:rsid w:val="009001D4"/>
    <w:rsid w:val="00902345"/>
    <w:rsid w:val="00902E51"/>
    <w:rsid w:val="0090315A"/>
    <w:rsid w:val="00905A9D"/>
    <w:rsid w:val="00910A1A"/>
    <w:rsid w:val="00910BFD"/>
    <w:rsid w:val="00912062"/>
    <w:rsid w:val="009145B4"/>
    <w:rsid w:val="009175AF"/>
    <w:rsid w:val="009177D9"/>
    <w:rsid w:val="00923CFE"/>
    <w:rsid w:val="009278C5"/>
    <w:rsid w:val="00931D8B"/>
    <w:rsid w:val="00931EA5"/>
    <w:rsid w:val="00932ABF"/>
    <w:rsid w:val="00933309"/>
    <w:rsid w:val="00933352"/>
    <w:rsid w:val="00933652"/>
    <w:rsid w:val="00942B1F"/>
    <w:rsid w:val="00944634"/>
    <w:rsid w:val="00947413"/>
    <w:rsid w:val="00950614"/>
    <w:rsid w:val="009516F4"/>
    <w:rsid w:val="009527E6"/>
    <w:rsid w:val="00952F9C"/>
    <w:rsid w:val="00956CD4"/>
    <w:rsid w:val="0095734B"/>
    <w:rsid w:val="0096068F"/>
    <w:rsid w:val="00962436"/>
    <w:rsid w:val="00962875"/>
    <w:rsid w:val="00966D90"/>
    <w:rsid w:val="00967926"/>
    <w:rsid w:val="00971C4A"/>
    <w:rsid w:val="00971E89"/>
    <w:rsid w:val="00972D88"/>
    <w:rsid w:val="00973598"/>
    <w:rsid w:val="00973C4B"/>
    <w:rsid w:val="00974BE9"/>
    <w:rsid w:val="009760C4"/>
    <w:rsid w:val="00981F47"/>
    <w:rsid w:val="00987ACD"/>
    <w:rsid w:val="00992B41"/>
    <w:rsid w:val="00996DEF"/>
    <w:rsid w:val="009A11EC"/>
    <w:rsid w:val="009A27DA"/>
    <w:rsid w:val="009A2C64"/>
    <w:rsid w:val="009A40F8"/>
    <w:rsid w:val="009A75DF"/>
    <w:rsid w:val="009B3115"/>
    <w:rsid w:val="009B318C"/>
    <w:rsid w:val="009B3624"/>
    <w:rsid w:val="009B76C0"/>
    <w:rsid w:val="009B7A17"/>
    <w:rsid w:val="009C27AB"/>
    <w:rsid w:val="009C4074"/>
    <w:rsid w:val="009C75D8"/>
    <w:rsid w:val="009D2224"/>
    <w:rsid w:val="009D27C6"/>
    <w:rsid w:val="009E07A0"/>
    <w:rsid w:val="009E13C5"/>
    <w:rsid w:val="009E3412"/>
    <w:rsid w:val="009E3FBD"/>
    <w:rsid w:val="009E42BA"/>
    <w:rsid w:val="009E6A06"/>
    <w:rsid w:val="009E70A2"/>
    <w:rsid w:val="009F1896"/>
    <w:rsid w:val="009F5CC2"/>
    <w:rsid w:val="009F7E8B"/>
    <w:rsid w:val="00A01CB4"/>
    <w:rsid w:val="00A06F7C"/>
    <w:rsid w:val="00A14DD8"/>
    <w:rsid w:val="00A2457C"/>
    <w:rsid w:val="00A24E54"/>
    <w:rsid w:val="00A276ED"/>
    <w:rsid w:val="00A30877"/>
    <w:rsid w:val="00A314F0"/>
    <w:rsid w:val="00A42F41"/>
    <w:rsid w:val="00A451DD"/>
    <w:rsid w:val="00A453FE"/>
    <w:rsid w:val="00A46524"/>
    <w:rsid w:val="00A47F8B"/>
    <w:rsid w:val="00A55911"/>
    <w:rsid w:val="00A56C34"/>
    <w:rsid w:val="00A621B0"/>
    <w:rsid w:val="00A6345B"/>
    <w:rsid w:val="00A64B6B"/>
    <w:rsid w:val="00A723BF"/>
    <w:rsid w:val="00A747A0"/>
    <w:rsid w:val="00A76B34"/>
    <w:rsid w:val="00A85299"/>
    <w:rsid w:val="00A85B40"/>
    <w:rsid w:val="00A86A6A"/>
    <w:rsid w:val="00A91992"/>
    <w:rsid w:val="00A93545"/>
    <w:rsid w:val="00A93A93"/>
    <w:rsid w:val="00AA4FD4"/>
    <w:rsid w:val="00AA5077"/>
    <w:rsid w:val="00AA75B7"/>
    <w:rsid w:val="00AB6ECA"/>
    <w:rsid w:val="00AC07CB"/>
    <w:rsid w:val="00AC2FA7"/>
    <w:rsid w:val="00AC6511"/>
    <w:rsid w:val="00AE14C2"/>
    <w:rsid w:val="00AE31D2"/>
    <w:rsid w:val="00AE3D9D"/>
    <w:rsid w:val="00AF5C0D"/>
    <w:rsid w:val="00AF7001"/>
    <w:rsid w:val="00AF722E"/>
    <w:rsid w:val="00B0429D"/>
    <w:rsid w:val="00B048FB"/>
    <w:rsid w:val="00B11586"/>
    <w:rsid w:val="00B1178E"/>
    <w:rsid w:val="00B11B69"/>
    <w:rsid w:val="00B121D5"/>
    <w:rsid w:val="00B14FE9"/>
    <w:rsid w:val="00B17625"/>
    <w:rsid w:val="00B23C34"/>
    <w:rsid w:val="00B33A68"/>
    <w:rsid w:val="00B36A78"/>
    <w:rsid w:val="00B41C0B"/>
    <w:rsid w:val="00B4453A"/>
    <w:rsid w:val="00B50663"/>
    <w:rsid w:val="00B508E6"/>
    <w:rsid w:val="00B63575"/>
    <w:rsid w:val="00B654F9"/>
    <w:rsid w:val="00B67A23"/>
    <w:rsid w:val="00B73D77"/>
    <w:rsid w:val="00B748B4"/>
    <w:rsid w:val="00B76B39"/>
    <w:rsid w:val="00B779FE"/>
    <w:rsid w:val="00B82C00"/>
    <w:rsid w:val="00B83255"/>
    <w:rsid w:val="00B84E5E"/>
    <w:rsid w:val="00B87950"/>
    <w:rsid w:val="00B930F7"/>
    <w:rsid w:val="00B94671"/>
    <w:rsid w:val="00B9473E"/>
    <w:rsid w:val="00B952B0"/>
    <w:rsid w:val="00B96AA4"/>
    <w:rsid w:val="00B97798"/>
    <w:rsid w:val="00B978BA"/>
    <w:rsid w:val="00BA1BF8"/>
    <w:rsid w:val="00BA2109"/>
    <w:rsid w:val="00BA294E"/>
    <w:rsid w:val="00BA31EC"/>
    <w:rsid w:val="00BA3686"/>
    <w:rsid w:val="00BA37C1"/>
    <w:rsid w:val="00BA4701"/>
    <w:rsid w:val="00BA5B06"/>
    <w:rsid w:val="00BA7AEF"/>
    <w:rsid w:val="00BB1FE8"/>
    <w:rsid w:val="00BB38AA"/>
    <w:rsid w:val="00BB493C"/>
    <w:rsid w:val="00BB5A1F"/>
    <w:rsid w:val="00BC24D3"/>
    <w:rsid w:val="00BC264E"/>
    <w:rsid w:val="00BC6B19"/>
    <w:rsid w:val="00BC7CFE"/>
    <w:rsid w:val="00BC7EDA"/>
    <w:rsid w:val="00BD0F8E"/>
    <w:rsid w:val="00BD2C25"/>
    <w:rsid w:val="00BD3F5F"/>
    <w:rsid w:val="00BD5D0D"/>
    <w:rsid w:val="00BD67E2"/>
    <w:rsid w:val="00BD6B5B"/>
    <w:rsid w:val="00BE3FE1"/>
    <w:rsid w:val="00BE5BD5"/>
    <w:rsid w:val="00BE78AF"/>
    <w:rsid w:val="00BF2397"/>
    <w:rsid w:val="00BF33CF"/>
    <w:rsid w:val="00BF3DBB"/>
    <w:rsid w:val="00C01579"/>
    <w:rsid w:val="00C01757"/>
    <w:rsid w:val="00C11033"/>
    <w:rsid w:val="00C13427"/>
    <w:rsid w:val="00C14C25"/>
    <w:rsid w:val="00C1511D"/>
    <w:rsid w:val="00C17145"/>
    <w:rsid w:val="00C17C82"/>
    <w:rsid w:val="00C22346"/>
    <w:rsid w:val="00C23F13"/>
    <w:rsid w:val="00C30CE1"/>
    <w:rsid w:val="00C32747"/>
    <w:rsid w:val="00C35872"/>
    <w:rsid w:val="00C4202B"/>
    <w:rsid w:val="00C4283A"/>
    <w:rsid w:val="00C44916"/>
    <w:rsid w:val="00C4637C"/>
    <w:rsid w:val="00C51BBC"/>
    <w:rsid w:val="00C52554"/>
    <w:rsid w:val="00C52EA0"/>
    <w:rsid w:val="00C620AC"/>
    <w:rsid w:val="00C62B9D"/>
    <w:rsid w:val="00C6653C"/>
    <w:rsid w:val="00C669FF"/>
    <w:rsid w:val="00C66B09"/>
    <w:rsid w:val="00C715AC"/>
    <w:rsid w:val="00C71FD4"/>
    <w:rsid w:val="00C74490"/>
    <w:rsid w:val="00C74969"/>
    <w:rsid w:val="00C75208"/>
    <w:rsid w:val="00C80765"/>
    <w:rsid w:val="00C85B00"/>
    <w:rsid w:val="00C861F2"/>
    <w:rsid w:val="00C87507"/>
    <w:rsid w:val="00C87A4E"/>
    <w:rsid w:val="00C91E48"/>
    <w:rsid w:val="00C93A78"/>
    <w:rsid w:val="00C93E60"/>
    <w:rsid w:val="00C95DD8"/>
    <w:rsid w:val="00C9654B"/>
    <w:rsid w:val="00C96F13"/>
    <w:rsid w:val="00C9786D"/>
    <w:rsid w:val="00CA2573"/>
    <w:rsid w:val="00CA5219"/>
    <w:rsid w:val="00CB2208"/>
    <w:rsid w:val="00CB259F"/>
    <w:rsid w:val="00CB277F"/>
    <w:rsid w:val="00CB31B7"/>
    <w:rsid w:val="00CB5A39"/>
    <w:rsid w:val="00CC284F"/>
    <w:rsid w:val="00CC340F"/>
    <w:rsid w:val="00CC545A"/>
    <w:rsid w:val="00CD5CC0"/>
    <w:rsid w:val="00CD5DD6"/>
    <w:rsid w:val="00CE0B7B"/>
    <w:rsid w:val="00CE37E2"/>
    <w:rsid w:val="00CE3905"/>
    <w:rsid w:val="00CE62B5"/>
    <w:rsid w:val="00CE694D"/>
    <w:rsid w:val="00CF21E4"/>
    <w:rsid w:val="00CF2B5D"/>
    <w:rsid w:val="00CF4E4A"/>
    <w:rsid w:val="00CF5CBA"/>
    <w:rsid w:val="00CF780F"/>
    <w:rsid w:val="00D009F5"/>
    <w:rsid w:val="00D02736"/>
    <w:rsid w:val="00D02EE4"/>
    <w:rsid w:val="00D12EB9"/>
    <w:rsid w:val="00D13FF8"/>
    <w:rsid w:val="00D15F02"/>
    <w:rsid w:val="00D23D0A"/>
    <w:rsid w:val="00D26B0C"/>
    <w:rsid w:val="00D308B3"/>
    <w:rsid w:val="00D30BC0"/>
    <w:rsid w:val="00D31859"/>
    <w:rsid w:val="00D325CC"/>
    <w:rsid w:val="00D36114"/>
    <w:rsid w:val="00D43BE5"/>
    <w:rsid w:val="00D45C48"/>
    <w:rsid w:val="00D47512"/>
    <w:rsid w:val="00D50967"/>
    <w:rsid w:val="00D51EAD"/>
    <w:rsid w:val="00D52DB3"/>
    <w:rsid w:val="00D52F97"/>
    <w:rsid w:val="00D543BD"/>
    <w:rsid w:val="00D55074"/>
    <w:rsid w:val="00D5605D"/>
    <w:rsid w:val="00D6036A"/>
    <w:rsid w:val="00D638DB"/>
    <w:rsid w:val="00D63A15"/>
    <w:rsid w:val="00D661DD"/>
    <w:rsid w:val="00D66B1A"/>
    <w:rsid w:val="00D66F2F"/>
    <w:rsid w:val="00D70616"/>
    <w:rsid w:val="00D729FD"/>
    <w:rsid w:val="00D72BF7"/>
    <w:rsid w:val="00D73658"/>
    <w:rsid w:val="00D80820"/>
    <w:rsid w:val="00D80DBD"/>
    <w:rsid w:val="00D81671"/>
    <w:rsid w:val="00D81FFC"/>
    <w:rsid w:val="00D827A6"/>
    <w:rsid w:val="00D8543F"/>
    <w:rsid w:val="00D85D1E"/>
    <w:rsid w:val="00D87120"/>
    <w:rsid w:val="00D875E7"/>
    <w:rsid w:val="00D878A2"/>
    <w:rsid w:val="00D966F1"/>
    <w:rsid w:val="00D96AD4"/>
    <w:rsid w:val="00D96BD2"/>
    <w:rsid w:val="00DA032F"/>
    <w:rsid w:val="00DA5A0D"/>
    <w:rsid w:val="00DB052A"/>
    <w:rsid w:val="00DB2879"/>
    <w:rsid w:val="00DB3DC6"/>
    <w:rsid w:val="00DB7EDF"/>
    <w:rsid w:val="00DD2300"/>
    <w:rsid w:val="00DD4413"/>
    <w:rsid w:val="00DD691A"/>
    <w:rsid w:val="00DE108F"/>
    <w:rsid w:val="00DE19DF"/>
    <w:rsid w:val="00DE2BA7"/>
    <w:rsid w:val="00DE4D23"/>
    <w:rsid w:val="00DF0ADB"/>
    <w:rsid w:val="00DF3552"/>
    <w:rsid w:val="00DF36F2"/>
    <w:rsid w:val="00DF39F6"/>
    <w:rsid w:val="00DF4229"/>
    <w:rsid w:val="00DF47B2"/>
    <w:rsid w:val="00DF7C6F"/>
    <w:rsid w:val="00E00681"/>
    <w:rsid w:val="00E02BAF"/>
    <w:rsid w:val="00E04308"/>
    <w:rsid w:val="00E06544"/>
    <w:rsid w:val="00E10E8F"/>
    <w:rsid w:val="00E16571"/>
    <w:rsid w:val="00E17B88"/>
    <w:rsid w:val="00E206CF"/>
    <w:rsid w:val="00E21D87"/>
    <w:rsid w:val="00E24A36"/>
    <w:rsid w:val="00E26552"/>
    <w:rsid w:val="00E3041B"/>
    <w:rsid w:val="00E351CB"/>
    <w:rsid w:val="00E420AD"/>
    <w:rsid w:val="00E42469"/>
    <w:rsid w:val="00E4323D"/>
    <w:rsid w:val="00E44F60"/>
    <w:rsid w:val="00E456B1"/>
    <w:rsid w:val="00E45804"/>
    <w:rsid w:val="00E475C5"/>
    <w:rsid w:val="00E50F54"/>
    <w:rsid w:val="00E530E0"/>
    <w:rsid w:val="00E55480"/>
    <w:rsid w:val="00E56797"/>
    <w:rsid w:val="00E57455"/>
    <w:rsid w:val="00E609A6"/>
    <w:rsid w:val="00E618ED"/>
    <w:rsid w:val="00E65F2B"/>
    <w:rsid w:val="00E7098A"/>
    <w:rsid w:val="00E73ACA"/>
    <w:rsid w:val="00E7662F"/>
    <w:rsid w:val="00E8121A"/>
    <w:rsid w:val="00E82716"/>
    <w:rsid w:val="00E83290"/>
    <w:rsid w:val="00E836CB"/>
    <w:rsid w:val="00E83D3A"/>
    <w:rsid w:val="00E83EA4"/>
    <w:rsid w:val="00E8712B"/>
    <w:rsid w:val="00E87EE3"/>
    <w:rsid w:val="00E90D96"/>
    <w:rsid w:val="00E97AD8"/>
    <w:rsid w:val="00EA06C2"/>
    <w:rsid w:val="00EA0A3C"/>
    <w:rsid w:val="00EA0C3A"/>
    <w:rsid w:val="00EA32A8"/>
    <w:rsid w:val="00EA7BD6"/>
    <w:rsid w:val="00EB07DC"/>
    <w:rsid w:val="00EB1270"/>
    <w:rsid w:val="00EB1E03"/>
    <w:rsid w:val="00EB2A02"/>
    <w:rsid w:val="00EB37D2"/>
    <w:rsid w:val="00EB4B7C"/>
    <w:rsid w:val="00EB5D29"/>
    <w:rsid w:val="00EC07E5"/>
    <w:rsid w:val="00EC1491"/>
    <w:rsid w:val="00EC482C"/>
    <w:rsid w:val="00EC6031"/>
    <w:rsid w:val="00EC64A3"/>
    <w:rsid w:val="00EC7628"/>
    <w:rsid w:val="00EC763C"/>
    <w:rsid w:val="00ED0E27"/>
    <w:rsid w:val="00ED331A"/>
    <w:rsid w:val="00ED3FBA"/>
    <w:rsid w:val="00ED57A5"/>
    <w:rsid w:val="00EE22E5"/>
    <w:rsid w:val="00EE4839"/>
    <w:rsid w:val="00EE73C6"/>
    <w:rsid w:val="00EF3CF2"/>
    <w:rsid w:val="00EF6E2F"/>
    <w:rsid w:val="00F0113A"/>
    <w:rsid w:val="00F01526"/>
    <w:rsid w:val="00F028FA"/>
    <w:rsid w:val="00F1328B"/>
    <w:rsid w:val="00F206B4"/>
    <w:rsid w:val="00F21C6D"/>
    <w:rsid w:val="00F237E0"/>
    <w:rsid w:val="00F23D28"/>
    <w:rsid w:val="00F26C2A"/>
    <w:rsid w:val="00F31439"/>
    <w:rsid w:val="00F31D4D"/>
    <w:rsid w:val="00F32601"/>
    <w:rsid w:val="00F32BB1"/>
    <w:rsid w:val="00F35FFB"/>
    <w:rsid w:val="00F36CAB"/>
    <w:rsid w:val="00F37083"/>
    <w:rsid w:val="00F3734A"/>
    <w:rsid w:val="00F40BDE"/>
    <w:rsid w:val="00F42F03"/>
    <w:rsid w:val="00F44A5B"/>
    <w:rsid w:val="00F50F6A"/>
    <w:rsid w:val="00F56144"/>
    <w:rsid w:val="00F5799B"/>
    <w:rsid w:val="00F61CBE"/>
    <w:rsid w:val="00F6511F"/>
    <w:rsid w:val="00F651F4"/>
    <w:rsid w:val="00F67645"/>
    <w:rsid w:val="00F70323"/>
    <w:rsid w:val="00F70AD1"/>
    <w:rsid w:val="00F75021"/>
    <w:rsid w:val="00F75B63"/>
    <w:rsid w:val="00F76B00"/>
    <w:rsid w:val="00F82B23"/>
    <w:rsid w:val="00F84D9F"/>
    <w:rsid w:val="00F85863"/>
    <w:rsid w:val="00F92538"/>
    <w:rsid w:val="00F92F26"/>
    <w:rsid w:val="00FA112B"/>
    <w:rsid w:val="00FA426D"/>
    <w:rsid w:val="00FA5F1D"/>
    <w:rsid w:val="00FB32A3"/>
    <w:rsid w:val="00FC51C6"/>
    <w:rsid w:val="00FD0D48"/>
    <w:rsid w:val="00FD1C7F"/>
    <w:rsid w:val="00FD617D"/>
    <w:rsid w:val="00FD6F02"/>
    <w:rsid w:val="00FE010C"/>
    <w:rsid w:val="00FE080A"/>
    <w:rsid w:val="00FE0AF6"/>
    <w:rsid w:val="00FE175D"/>
    <w:rsid w:val="00FE2505"/>
    <w:rsid w:val="00FE3FF9"/>
    <w:rsid w:val="00FE46A0"/>
    <w:rsid w:val="00FF2C36"/>
    <w:rsid w:val="00FF39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8CF196C"/>
  <w15:docId w15:val="{C66F8D1E-15B9-4AB6-AAF1-C4CC20EE03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B50663"/>
  </w:style>
  <w:style w:type="paragraph" w:styleId="Nagwek3">
    <w:name w:val="heading 3"/>
    <w:basedOn w:val="Normalny"/>
    <w:next w:val="Tekstpodstawowy"/>
    <w:link w:val="Nagwek3Znak"/>
    <w:qFormat/>
    <w:rsid w:val="009E70A2"/>
    <w:pPr>
      <w:keepNext/>
      <w:keepLines/>
      <w:widowControl w:val="0"/>
      <w:numPr>
        <w:ilvl w:val="2"/>
        <w:numId w:val="1"/>
      </w:numPr>
      <w:suppressAutoHyphens/>
      <w:spacing w:before="200" w:after="0" w:line="100" w:lineRule="atLeast"/>
      <w:outlineLvl w:val="2"/>
    </w:pPr>
    <w:rPr>
      <w:rFonts w:ascii="Times New Roman" w:eastAsia="Times New Roman" w:hAnsi="Times New Roman" w:cs="Mangal"/>
      <w:bCs/>
      <w:kern w:val="1"/>
      <w:sz w:val="24"/>
      <w:szCs w:val="24"/>
      <w:lang w:eastAsia="hi-IN" w:bidi="hi-IN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2F11E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basedOn w:val="Domylnaczcionkaakapitu"/>
    <w:unhideWhenUsed/>
    <w:rsid w:val="004876F6"/>
    <w:rPr>
      <w:color w:val="0000FF"/>
      <w:u w:val="single"/>
    </w:rPr>
  </w:style>
  <w:style w:type="paragraph" w:styleId="Bezodstpw">
    <w:name w:val="No Spacing"/>
    <w:uiPriority w:val="1"/>
    <w:qFormat/>
    <w:rsid w:val="004876F6"/>
    <w:pPr>
      <w:spacing w:after="0" w:line="240" w:lineRule="auto"/>
    </w:pPr>
    <w:rPr>
      <w:rFonts w:ascii="Calibri" w:eastAsia="Times New Roman" w:hAnsi="Calibri" w:cs="Times New Roman"/>
    </w:rPr>
  </w:style>
  <w:style w:type="paragraph" w:styleId="Akapitzlist">
    <w:name w:val="List Paragraph"/>
    <w:basedOn w:val="Normalny"/>
    <w:uiPriority w:val="34"/>
    <w:qFormat/>
    <w:rsid w:val="0053550A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53550A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53550A"/>
    <w:rPr>
      <w:rFonts w:eastAsiaTheme="minorEastAsia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53550A"/>
    <w:rPr>
      <w:vertAlign w:val="superscript"/>
    </w:rPr>
  </w:style>
  <w:style w:type="table" w:styleId="Tabela-Siatka">
    <w:name w:val="Table Grid"/>
    <w:basedOn w:val="Standardowy"/>
    <w:uiPriority w:val="59"/>
    <w:rsid w:val="0053550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nhideWhenUsed/>
    <w:rsid w:val="005355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3550A"/>
    <w:rPr>
      <w:rFonts w:ascii="Tahoma" w:eastAsiaTheme="minorEastAsia" w:hAnsi="Tahoma" w:cs="Tahoma"/>
      <w:sz w:val="16"/>
      <w:szCs w:val="16"/>
      <w:lang w:eastAsia="pl-PL"/>
    </w:rPr>
  </w:style>
  <w:style w:type="paragraph" w:customStyle="1" w:styleId="Standard">
    <w:name w:val="Standard"/>
    <w:qFormat/>
    <w:rsid w:val="00854474"/>
    <w:pPr>
      <w:widowControl w:val="0"/>
      <w:suppressAutoHyphens/>
      <w:spacing w:after="0" w:line="240" w:lineRule="auto"/>
    </w:pPr>
    <w:rPr>
      <w:rFonts w:ascii="Times New Roman" w:eastAsia="Arial Unicode MS" w:hAnsi="Times New Roman" w:cs="Tahoma"/>
      <w:kern w:val="2"/>
      <w:sz w:val="24"/>
      <w:szCs w:val="24"/>
      <w:lang w:eastAsia="ar-SA"/>
    </w:rPr>
  </w:style>
  <w:style w:type="paragraph" w:styleId="Nagwek">
    <w:name w:val="header"/>
    <w:basedOn w:val="Normalny"/>
    <w:link w:val="NagwekZnak"/>
    <w:uiPriority w:val="99"/>
    <w:unhideWhenUsed/>
    <w:rsid w:val="006A497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6A497B"/>
    <w:rPr>
      <w:rFonts w:eastAsiaTheme="minorEastAsia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6A497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6A497B"/>
    <w:rPr>
      <w:rFonts w:eastAsiaTheme="minorEastAsia"/>
      <w:lang w:eastAsia="pl-PL"/>
    </w:rPr>
  </w:style>
  <w:style w:type="character" w:customStyle="1" w:styleId="Nagwek3Znak">
    <w:name w:val="Nagłówek 3 Znak"/>
    <w:basedOn w:val="Domylnaczcionkaakapitu"/>
    <w:link w:val="Nagwek3"/>
    <w:rsid w:val="009E70A2"/>
    <w:rPr>
      <w:rFonts w:ascii="Times New Roman" w:eastAsia="Times New Roman" w:hAnsi="Times New Roman" w:cs="Mangal"/>
      <w:bCs/>
      <w:kern w:val="1"/>
      <w:sz w:val="24"/>
      <w:szCs w:val="24"/>
      <w:lang w:eastAsia="hi-IN" w:bidi="hi-IN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9E70A2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9E70A2"/>
    <w:rPr>
      <w:rFonts w:eastAsiaTheme="minorEastAsia"/>
      <w:lang w:eastAsia="pl-PL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2F11EF"/>
    <w:rPr>
      <w:rFonts w:asciiTheme="majorHAnsi" w:eastAsiaTheme="majorEastAsia" w:hAnsiTheme="majorHAnsi" w:cstheme="majorBidi"/>
      <w:color w:val="243F60" w:themeColor="accent1" w:themeShade="7F"/>
      <w:lang w:eastAsia="pl-PL"/>
    </w:rPr>
  </w:style>
  <w:style w:type="paragraph" w:customStyle="1" w:styleId="Bezodstpw1">
    <w:name w:val="Bez odstępów1"/>
    <w:basedOn w:val="Nagwek3"/>
    <w:rsid w:val="002F11EF"/>
    <w:pPr>
      <w:keepNext w:val="0"/>
      <w:keepLines w:val="0"/>
      <w:numPr>
        <w:ilvl w:val="0"/>
        <w:numId w:val="0"/>
      </w:numPr>
      <w:spacing w:before="0" w:line="360" w:lineRule="auto"/>
      <w:ind w:left="720"/>
    </w:pPr>
  </w:style>
  <w:style w:type="paragraph" w:customStyle="1" w:styleId="Akapitzlist1">
    <w:name w:val="Akapit z listą1"/>
    <w:basedOn w:val="Normalny"/>
    <w:rsid w:val="00007665"/>
    <w:pPr>
      <w:widowControl w:val="0"/>
      <w:suppressAutoHyphens/>
      <w:spacing w:after="0" w:line="100" w:lineRule="atLeast"/>
      <w:ind w:left="720"/>
    </w:pPr>
    <w:rPr>
      <w:rFonts w:ascii="Times New Roman" w:eastAsia="SimSun" w:hAnsi="Times New Roman" w:cs="Mangal"/>
      <w:kern w:val="1"/>
      <w:sz w:val="24"/>
      <w:szCs w:val="24"/>
      <w:lang w:eastAsia="hi-IN" w:bidi="hi-IN"/>
    </w:rPr>
  </w:style>
  <w:style w:type="paragraph" w:styleId="Listapunktowana">
    <w:name w:val="List Bullet"/>
    <w:basedOn w:val="Normalny"/>
    <w:uiPriority w:val="99"/>
    <w:unhideWhenUsed/>
    <w:rsid w:val="00A6345B"/>
    <w:pPr>
      <w:numPr>
        <w:numId w:val="14"/>
      </w:numPr>
      <w:contextualSpacing/>
    </w:pPr>
  </w:style>
  <w:style w:type="character" w:customStyle="1" w:styleId="5yl5">
    <w:name w:val="_5yl5"/>
    <w:basedOn w:val="Domylnaczcionkaakapitu"/>
    <w:rsid w:val="00D96BD2"/>
  </w:style>
  <w:style w:type="paragraph" w:customStyle="1" w:styleId="Listapunktowana2">
    <w:name w:val="Lista punktowana2"/>
    <w:basedOn w:val="Normalny"/>
    <w:rsid w:val="00BD3F5F"/>
    <w:pPr>
      <w:widowControl w:val="0"/>
      <w:suppressAutoHyphens/>
      <w:spacing w:after="0" w:line="240" w:lineRule="auto"/>
    </w:pPr>
    <w:rPr>
      <w:rFonts w:ascii="Times New Roman" w:eastAsia="Arial Unicode MS" w:hAnsi="Times New Roman" w:cs="Tahoma"/>
      <w:color w:val="000000"/>
      <w:kern w:val="1"/>
      <w:sz w:val="24"/>
      <w:szCs w:val="24"/>
      <w:lang w:val="en-US" w:eastAsia="en-US" w:bidi="en-US"/>
    </w:rPr>
  </w:style>
  <w:style w:type="paragraph" w:customStyle="1" w:styleId="Akapitzlist2">
    <w:name w:val="Akapit z listą2"/>
    <w:basedOn w:val="Normalny"/>
    <w:rsid w:val="00E26552"/>
    <w:pPr>
      <w:widowControl w:val="0"/>
      <w:suppressAutoHyphens/>
      <w:spacing w:after="0" w:line="100" w:lineRule="atLeast"/>
      <w:ind w:left="720"/>
    </w:pPr>
    <w:rPr>
      <w:rFonts w:ascii="Times New Roman" w:eastAsia="Arial Unicode MS" w:hAnsi="Times New Roman" w:cs="Tahoma"/>
      <w:kern w:val="1"/>
      <w:sz w:val="24"/>
      <w:szCs w:val="24"/>
      <w:lang w:eastAsia="hi-IN" w:bidi="hi-IN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C0A9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C0A96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C0A96"/>
    <w:rPr>
      <w:rFonts w:eastAsiaTheme="minorEastAsia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C0A9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C0A96"/>
    <w:rPr>
      <w:rFonts w:eastAsiaTheme="minorEastAsia"/>
      <w:b/>
      <w:bCs/>
      <w:sz w:val="20"/>
      <w:szCs w:val="20"/>
      <w:lang w:eastAsia="pl-PL"/>
    </w:rPr>
  </w:style>
  <w:style w:type="numbering" w:customStyle="1" w:styleId="WWNum11">
    <w:name w:val="WWNum11"/>
    <w:basedOn w:val="Bezlisty"/>
    <w:rsid w:val="00971C4A"/>
    <w:pPr>
      <w:numPr>
        <w:numId w:val="16"/>
      </w:numPr>
    </w:pPr>
  </w:style>
  <w:style w:type="paragraph" w:customStyle="1" w:styleId="Listapunktowana1">
    <w:name w:val="Lista punktowana1"/>
    <w:basedOn w:val="Normalny"/>
    <w:rsid w:val="001C6606"/>
    <w:pPr>
      <w:widowControl w:val="0"/>
      <w:suppressAutoHyphens/>
      <w:spacing w:after="0" w:line="240" w:lineRule="auto"/>
    </w:pPr>
    <w:rPr>
      <w:rFonts w:ascii="Times New Roman" w:eastAsia="Arial Unicode MS" w:hAnsi="Times New Roman" w:cs="Tahoma"/>
      <w:color w:val="000000"/>
      <w:kern w:val="2"/>
      <w:sz w:val="24"/>
      <w:szCs w:val="24"/>
      <w:lang w:val="en-US" w:eastAsia="en-US" w:bidi="en-US"/>
    </w:rPr>
  </w:style>
  <w:style w:type="paragraph" w:customStyle="1" w:styleId="Bezodstpw2">
    <w:name w:val="Bez odstępów2"/>
    <w:rsid w:val="00CE694D"/>
    <w:pPr>
      <w:suppressAutoHyphens/>
      <w:spacing w:after="0" w:line="100" w:lineRule="atLeast"/>
    </w:pPr>
    <w:rPr>
      <w:rFonts w:ascii="Calibri" w:eastAsia="Times New Roman" w:hAnsi="Calibri" w:cs="Times New Roman"/>
      <w:kern w:val="1"/>
      <w:sz w:val="24"/>
      <w:szCs w:val="24"/>
      <w:lang w:eastAsia="hi-IN" w:bidi="hi-IN"/>
    </w:rPr>
  </w:style>
  <w:style w:type="paragraph" w:styleId="NormalnyWeb">
    <w:name w:val="Normal (Web)"/>
    <w:basedOn w:val="Normalny"/>
    <w:uiPriority w:val="99"/>
    <w:unhideWhenUsed/>
    <w:rsid w:val="008151A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Pogrubienie">
    <w:name w:val="Strong"/>
    <w:basedOn w:val="Domylnaczcionkaakapitu"/>
    <w:uiPriority w:val="22"/>
    <w:qFormat/>
    <w:rsid w:val="00E4323D"/>
    <w:rPr>
      <w:b/>
      <w:bCs/>
    </w:rPr>
  </w:style>
  <w:style w:type="character" w:customStyle="1" w:styleId="Domylnaczcionkaakapitu4">
    <w:name w:val="Domyślna czcionka akapitu4"/>
    <w:rsid w:val="003D5222"/>
  </w:style>
  <w:style w:type="paragraph" w:customStyle="1" w:styleId="gwp5de03c88msonormal">
    <w:name w:val="gwp5de03c88_msonormal"/>
    <w:basedOn w:val="Normalny"/>
    <w:rsid w:val="008770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gwp901157f4msonormal">
    <w:name w:val="gwp901157f4_msonormal"/>
    <w:basedOn w:val="Normalny"/>
    <w:rsid w:val="00C3587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Uwydatnienie">
    <w:name w:val="Emphasis"/>
    <w:uiPriority w:val="20"/>
    <w:qFormat/>
    <w:rsid w:val="00F56144"/>
    <w:rPr>
      <w:i/>
      <w:iCs/>
    </w:rPr>
  </w:style>
  <w:style w:type="paragraph" w:customStyle="1" w:styleId="WW-Default">
    <w:name w:val="WW-Default"/>
    <w:basedOn w:val="Standard"/>
    <w:rsid w:val="008F00E0"/>
    <w:pPr>
      <w:widowControl/>
      <w:suppressAutoHyphens w:val="0"/>
      <w:autoSpaceDN w:val="0"/>
      <w:textAlignment w:val="baseline"/>
    </w:pPr>
    <w:rPr>
      <w:rFonts w:eastAsia="Times New Roman" w:cs="Times New Roman"/>
      <w:color w:val="000000"/>
      <w:kern w:val="3"/>
      <w:lang w:val="en-GB" w:eastAsia="hi-IN" w:bidi="hi-IN"/>
    </w:rPr>
  </w:style>
  <w:style w:type="character" w:customStyle="1" w:styleId="Internetlink">
    <w:name w:val="Internet link"/>
    <w:basedOn w:val="Domylnaczcionkaakapitu"/>
    <w:rsid w:val="00D87120"/>
    <w:rPr>
      <w:color w:val="0000FF"/>
      <w:u w:val="single"/>
    </w:rPr>
  </w:style>
  <w:style w:type="paragraph" w:customStyle="1" w:styleId="Default">
    <w:name w:val="Default"/>
    <w:rsid w:val="00E206CF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5134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78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43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53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614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142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99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044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101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744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579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065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671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472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129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98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7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77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73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81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763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555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55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113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84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571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94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15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1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031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6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154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77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73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929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51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517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610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688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306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749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057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907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800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360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109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106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876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22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161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97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937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825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60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663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63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97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970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02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614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168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05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409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135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3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622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057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925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16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633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50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182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826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770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277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28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738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052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321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00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42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07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31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379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992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31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835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365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410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240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40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994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714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89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95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695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046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customXml" Target="../customXml/item4.xml"/><Relationship Id="rId21" Type="http://schemas.openxmlformats.org/officeDocument/2006/relationships/image" Target="media/image14.png"/><Relationship Id="rId34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footer" Target="footer1.xml"/><Relationship Id="rId38" Type="http://schemas.openxmlformats.org/officeDocument/2006/relationships/customXml" Target="../customXml/item3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jpeg"/><Relationship Id="rId37" Type="http://schemas.openxmlformats.org/officeDocument/2006/relationships/customXml" Target="../customXml/item2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fontTable" Target="fontTable.xml"/><Relationship Id="rId8" Type="http://schemas.openxmlformats.org/officeDocument/2006/relationships/image" Target="media/image1.jpeg"/><Relationship Id="rId3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mailto:landartprojekt@wp.pl" TargetMode="External"/><Relationship Id="rId1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727322C173E614BAA6BF9D93AAABD29" ma:contentTypeVersion="21" ma:contentTypeDescription="Utwórz nowy dokument." ma:contentTypeScope="" ma:versionID="9dcd7b8405d129a2eb30654a7949343a">
  <xsd:schema xmlns:xsd="http://www.w3.org/2001/XMLSchema" xmlns:xs="http://www.w3.org/2001/XMLSchema" xmlns:p="http://schemas.microsoft.com/office/2006/metadata/properties" xmlns:ns2="ebe2ce25-ce78-4345-a0c9-6bb1c4271db9" xmlns:ns3="732bebfc-cd2e-4498-a301-01dcb4569efc" targetNamespace="http://schemas.microsoft.com/office/2006/metadata/properties" ma:root="true" ma:fieldsID="a6905aca41f38a7a1481645e5a17af1e" ns2:_="" ns3:_="">
    <xsd:import namespace="ebe2ce25-ce78-4345-a0c9-6bb1c4271db9"/>
    <xsd:import namespace="732bebfc-cd2e-4498-a301-01dcb4569ef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L_x002e_p_x002e_" minOccurs="0"/>
                <xsd:element ref="ns2:Dataobowi_x0105_zywania" minOccurs="0"/>
                <xsd:element ref="ns2:Dataobowi_x0105_zywaniado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be2ce25-ce78-4345-a0c9-6bb1c4271db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  <xsd:element name="lcf76f155ced4ddcb4097134ff3c332f" ma:index="21" nillable="true" ma:taxonomy="true" ma:internalName="lcf76f155ced4ddcb4097134ff3c332f" ma:taxonomyFieldName="MediaServiceImageTags" ma:displayName="Tagi obrazów" ma:readOnly="false" ma:fieldId="{5cf76f15-5ced-4ddc-b409-7134ff3c332f}" ma:taxonomyMulti="true" ma:sspId="ffa83d4e-00d7-453e-aa2b-bf7765b7e44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L_x002e_p_x002e_" ma:index="23" nillable="true" ma:displayName="L.p." ma:default="1" ma:format="Dropdown" ma:internalName="L_x002e_p_x002e_" ma:percentage="FALSE">
      <xsd:simpleType>
        <xsd:restriction base="dms:Number"/>
      </xsd:simpleType>
    </xsd:element>
    <xsd:element name="Dataobowi_x0105_zywania" ma:index="24" nillable="true" ma:displayName="Data obowiązywania od" ma:format="DateOnly" ma:internalName="Dataobowi_x0105_zywania">
      <xsd:simpleType>
        <xsd:restriction base="dms:DateTime"/>
      </xsd:simpleType>
    </xsd:element>
    <xsd:element name="Dataobowi_x0105_zywaniado" ma:index="25" nillable="true" ma:displayName="Data obowiązywania do" ma:format="DateOnly" ma:internalName="Dataobowi_x0105_zywaniado">
      <xsd:simpleType>
        <xsd:restriction base="dms:DateTime"/>
      </xsd:simpleType>
    </xsd:element>
    <xsd:element name="MediaServiceLocation" ma:index="26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7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8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2bebfc-cd2e-4498-a301-01dcb4569efc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3ede85fd-44dc-4191-98ca-ede4a0231930}" ma:internalName="TaxCatchAll" ma:showField="CatchAllData" ma:web="732bebfc-cd2e-4498-a301-01dcb4569ef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aobowi_x0105_zywaniado xmlns="ebe2ce25-ce78-4345-a0c9-6bb1c4271db9" xsi:nil="true"/>
    <lcf76f155ced4ddcb4097134ff3c332f xmlns="ebe2ce25-ce78-4345-a0c9-6bb1c4271db9">
      <Terms xmlns="http://schemas.microsoft.com/office/infopath/2007/PartnerControls"/>
    </lcf76f155ced4ddcb4097134ff3c332f>
    <TaxCatchAll xmlns="732bebfc-cd2e-4498-a301-01dcb4569efc" xsi:nil="true"/>
    <Dataobowi_x0105_zywania xmlns="ebe2ce25-ce78-4345-a0c9-6bb1c4271db9" xsi:nil="true"/>
    <L_x002e_p_x002e_ xmlns="ebe2ce25-ce78-4345-a0c9-6bb1c4271db9">1</L_x002e_p_x002e_>
  </documentManagement>
</p:properties>
</file>

<file path=customXml/itemProps1.xml><?xml version="1.0" encoding="utf-8"?>
<ds:datastoreItem xmlns:ds="http://schemas.openxmlformats.org/officeDocument/2006/customXml" ds:itemID="{5007D06A-7123-4902-88CA-0F2D390BAE8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2B673986-9FF3-4194-993F-F329E6C03C9A}"/>
</file>

<file path=customXml/itemProps3.xml><?xml version="1.0" encoding="utf-8"?>
<ds:datastoreItem xmlns:ds="http://schemas.openxmlformats.org/officeDocument/2006/customXml" ds:itemID="{41737143-6E2D-4594-AF31-7565131F6107}"/>
</file>

<file path=customXml/itemProps4.xml><?xml version="1.0" encoding="utf-8"?>
<ds:datastoreItem xmlns:ds="http://schemas.openxmlformats.org/officeDocument/2006/customXml" ds:itemID="{320F204C-A665-4D8E-A1D8-A1749C8ECB06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19</Pages>
  <Words>3499</Words>
  <Characters>20997</Characters>
  <Application>Microsoft Office Word</Application>
  <DocSecurity>0</DocSecurity>
  <Lines>174</Lines>
  <Paragraphs>48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24448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qwerty</dc:creator>
  <cp:lastModifiedBy>oem</cp:lastModifiedBy>
  <cp:revision>4</cp:revision>
  <cp:lastPrinted>2025-09-19T07:32:00Z</cp:lastPrinted>
  <dcterms:created xsi:type="dcterms:W3CDTF">2025-09-19T07:24:00Z</dcterms:created>
  <dcterms:modified xsi:type="dcterms:W3CDTF">2025-09-19T07:35:00Z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0x0101006727322C173E614BAA6BF9D93AAABD29</vt:lpwstr>
  </property>
</Properties>
</file>